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6F9FE" w14:textId="77777777" w:rsidR="003C5FE0" w:rsidRDefault="003C5FE0">
      <w:pPr>
        <w:pStyle w:val="Textoindependiente"/>
        <w:rPr>
          <w:rFonts w:ascii="Arial" w:hAnsi="Arial" w:cs="Arial"/>
          <w:sz w:val="22"/>
          <w:szCs w:val="22"/>
        </w:rPr>
      </w:pPr>
    </w:p>
    <w:p w14:paraId="3742DBA3" w14:textId="77777777" w:rsidR="003E0214" w:rsidRPr="00433D4B" w:rsidRDefault="003E0214">
      <w:pPr>
        <w:pStyle w:val="Textoindependiente"/>
        <w:rPr>
          <w:rFonts w:ascii="Arial" w:hAnsi="Arial" w:cs="Arial"/>
          <w:sz w:val="22"/>
          <w:szCs w:val="22"/>
        </w:rPr>
      </w:pPr>
    </w:p>
    <w:p w14:paraId="040175BF" w14:textId="77777777" w:rsidR="00E80DF9" w:rsidRPr="003E0214" w:rsidRDefault="00536329" w:rsidP="00536329">
      <w:pPr>
        <w:pStyle w:val="Textoindependiente"/>
        <w:rPr>
          <w:rFonts w:ascii="Arial" w:hAnsi="Arial" w:cs="Arial"/>
        </w:rPr>
      </w:pPr>
      <w:r w:rsidRPr="003E0214">
        <w:rPr>
          <w:rFonts w:ascii="Arial" w:hAnsi="Arial" w:cs="Arial"/>
        </w:rPr>
        <w:t xml:space="preserve">CONTRATO </w:t>
      </w:r>
      <w:r w:rsidRPr="003E0214">
        <w:rPr>
          <w:rFonts w:ascii="Arial" w:hAnsi="Arial" w:cs="Arial"/>
          <w:b/>
        </w:rPr>
        <w:tab/>
      </w:r>
      <w:r w:rsidR="00305F51" w:rsidRPr="003E0214">
        <w:rPr>
          <w:rFonts w:ascii="Arial" w:hAnsi="Arial" w:cs="Arial"/>
          <w:b/>
        </w:rPr>
        <w:t>:</w:t>
      </w:r>
      <w:r w:rsidR="00305F51" w:rsidRPr="003E0214">
        <w:rPr>
          <w:rFonts w:ascii="Arial" w:hAnsi="Arial" w:cs="Arial"/>
          <w:b/>
        </w:rPr>
        <w:tab/>
      </w:r>
      <w:r w:rsidR="00305F51" w:rsidRPr="003E0214">
        <w:rPr>
          <w:rFonts w:ascii="Arial" w:hAnsi="Arial" w:cs="Arial"/>
          <w:b/>
        </w:rPr>
        <w:tab/>
      </w:r>
      <w:r w:rsidRPr="003E0214">
        <w:rPr>
          <w:rFonts w:ascii="Arial" w:hAnsi="Arial" w:cs="Arial"/>
        </w:rPr>
        <w:tab/>
        <w:t>PRESTACI</w:t>
      </w:r>
      <w:r w:rsidR="004802B0" w:rsidRPr="003E0214">
        <w:rPr>
          <w:rFonts w:ascii="Arial" w:hAnsi="Arial" w:cs="Arial"/>
        </w:rPr>
        <w:t>Ó</w:t>
      </w:r>
      <w:r w:rsidRPr="003E0214">
        <w:rPr>
          <w:rFonts w:ascii="Arial" w:hAnsi="Arial" w:cs="Arial"/>
        </w:rPr>
        <w:t>N</w:t>
      </w:r>
      <w:r w:rsidR="004802B0" w:rsidRPr="003E0214">
        <w:rPr>
          <w:rFonts w:ascii="Arial" w:hAnsi="Arial" w:cs="Arial"/>
        </w:rPr>
        <w:t xml:space="preserve"> </w:t>
      </w:r>
      <w:r w:rsidRPr="003E0214">
        <w:rPr>
          <w:rFonts w:ascii="Arial" w:hAnsi="Arial" w:cs="Arial"/>
        </w:rPr>
        <w:t>DE SERVICIOS</w:t>
      </w:r>
      <w:r w:rsidR="00D743F1" w:rsidRPr="003E0214">
        <w:rPr>
          <w:rFonts w:ascii="Arial" w:hAnsi="Arial" w:cs="Arial"/>
        </w:rPr>
        <w:t xml:space="preserve"> </w:t>
      </w:r>
      <w:r w:rsidR="00185C8A" w:rsidRPr="003E0214">
        <w:rPr>
          <w:rFonts w:ascii="Arial" w:hAnsi="Arial" w:cs="Arial"/>
        </w:rPr>
        <w:t xml:space="preserve"> </w:t>
      </w:r>
    </w:p>
    <w:p w14:paraId="470EC627" w14:textId="1CF87694" w:rsidR="00536329" w:rsidRPr="003E0214" w:rsidRDefault="00185C8A" w:rsidP="00536329">
      <w:pPr>
        <w:pStyle w:val="Textoindependiente"/>
        <w:rPr>
          <w:rFonts w:ascii="Arial" w:hAnsi="Arial" w:cs="Arial"/>
        </w:rPr>
      </w:pPr>
      <w:r w:rsidRPr="003E0214">
        <w:rPr>
          <w:rFonts w:ascii="Arial" w:hAnsi="Arial" w:cs="Arial"/>
        </w:rPr>
        <w:t>CONTRATISTA</w:t>
      </w:r>
      <w:r w:rsidR="00536329" w:rsidRPr="003E0214">
        <w:rPr>
          <w:rFonts w:ascii="Arial" w:hAnsi="Arial" w:cs="Arial"/>
        </w:rPr>
        <w:t>:</w:t>
      </w:r>
      <w:r w:rsidR="00305F51" w:rsidRPr="003E0214">
        <w:rPr>
          <w:rFonts w:ascii="Arial" w:hAnsi="Arial" w:cs="Arial"/>
        </w:rPr>
        <w:tab/>
      </w:r>
      <w:r w:rsidR="00305F51" w:rsidRPr="003E0214">
        <w:rPr>
          <w:rFonts w:ascii="Arial" w:hAnsi="Arial" w:cs="Arial"/>
        </w:rPr>
        <w:tab/>
      </w:r>
      <w:r w:rsidR="00536329" w:rsidRPr="003E0214">
        <w:rPr>
          <w:rFonts w:ascii="Arial" w:hAnsi="Arial" w:cs="Arial"/>
        </w:rPr>
        <w:t xml:space="preserve"> </w:t>
      </w:r>
      <w:r w:rsidR="00536329" w:rsidRPr="003E0214">
        <w:rPr>
          <w:rFonts w:ascii="Arial" w:hAnsi="Arial" w:cs="Arial"/>
        </w:rPr>
        <w:tab/>
      </w:r>
      <w:r w:rsidR="007C54E8" w:rsidRPr="003E0214">
        <w:rPr>
          <w:rFonts w:ascii="Arial" w:hAnsi="Arial" w:cs="Arial"/>
        </w:rPr>
        <w:t>DANIEL ALEJANDRO DELGADO JIMENEZ</w:t>
      </w:r>
      <w:r w:rsidR="00180E49" w:rsidRPr="003E0214">
        <w:rPr>
          <w:rFonts w:ascii="Arial" w:hAnsi="Arial" w:cs="Arial"/>
        </w:rPr>
        <w:tab/>
      </w:r>
    </w:p>
    <w:p w14:paraId="1CD48EA0" w14:textId="5A914F77" w:rsidR="00536329" w:rsidRPr="003E0214" w:rsidRDefault="00536329" w:rsidP="00536329">
      <w:pPr>
        <w:pStyle w:val="Textoindependiente"/>
        <w:rPr>
          <w:rFonts w:ascii="Arial" w:hAnsi="Arial" w:cs="Arial"/>
        </w:rPr>
      </w:pPr>
      <w:r w:rsidRPr="003E0214">
        <w:rPr>
          <w:rFonts w:ascii="Arial" w:hAnsi="Arial" w:cs="Arial"/>
        </w:rPr>
        <w:t>IDENTIFICACIÓN:</w:t>
      </w:r>
      <w:r w:rsidR="00305F51" w:rsidRPr="003E0214">
        <w:rPr>
          <w:rFonts w:ascii="Arial" w:hAnsi="Arial" w:cs="Arial"/>
        </w:rPr>
        <w:tab/>
      </w:r>
      <w:r w:rsidR="00305F51" w:rsidRPr="003E0214">
        <w:rPr>
          <w:rFonts w:ascii="Arial" w:hAnsi="Arial" w:cs="Arial"/>
        </w:rPr>
        <w:tab/>
      </w:r>
      <w:r w:rsidR="00E80DF9" w:rsidRPr="003E0214">
        <w:rPr>
          <w:rFonts w:ascii="Arial" w:hAnsi="Arial" w:cs="Arial"/>
        </w:rPr>
        <w:tab/>
      </w:r>
      <w:r w:rsidR="007C54E8" w:rsidRPr="003E0214">
        <w:rPr>
          <w:rFonts w:ascii="Arial" w:hAnsi="Arial" w:cs="Arial"/>
        </w:rPr>
        <w:t xml:space="preserve">1.151.942.212 </w:t>
      </w:r>
      <w:r w:rsidR="00180E49" w:rsidRPr="003E0214">
        <w:rPr>
          <w:rFonts w:ascii="Arial" w:hAnsi="Arial" w:cs="Arial"/>
        </w:rPr>
        <w:t>DE</w:t>
      </w:r>
      <w:r w:rsidR="00BA1E44" w:rsidRPr="003E0214">
        <w:rPr>
          <w:rFonts w:ascii="Arial" w:hAnsi="Arial" w:cs="Arial"/>
        </w:rPr>
        <w:t xml:space="preserve"> </w:t>
      </w:r>
      <w:r w:rsidR="007C54E8" w:rsidRPr="003E0214">
        <w:rPr>
          <w:rFonts w:ascii="Arial" w:hAnsi="Arial" w:cs="Arial"/>
        </w:rPr>
        <w:t>CALI</w:t>
      </w:r>
      <w:r w:rsidRPr="003E0214">
        <w:rPr>
          <w:rFonts w:ascii="Arial" w:hAnsi="Arial" w:cs="Arial"/>
        </w:rPr>
        <w:tab/>
      </w:r>
      <w:r w:rsidRPr="003E0214">
        <w:rPr>
          <w:rFonts w:ascii="Arial" w:hAnsi="Arial" w:cs="Arial"/>
        </w:rPr>
        <w:tab/>
      </w:r>
    </w:p>
    <w:p w14:paraId="21705C67" w14:textId="77C522ED" w:rsidR="00536329" w:rsidRPr="003E0214" w:rsidRDefault="00536329" w:rsidP="00536329">
      <w:pPr>
        <w:pStyle w:val="Textoindependiente"/>
        <w:rPr>
          <w:rFonts w:ascii="Arial" w:hAnsi="Arial" w:cs="Arial"/>
        </w:rPr>
      </w:pPr>
      <w:r w:rsidRPr="003E0214">
        <w:rPr>
          <w:rFonts w:ascii="Arial" w:hAnsi="Arial" w:cs="Arial"/>
        </w:rPr>
        <w:t xml:space="preserve">CODIGO </w:t>
      </w:r>
      <w:r w:rsidR="00AC37A4" w:rsidRPr="003E0214">
        <w:rPr>
          <w:rFonts w:ascii="Arial" w:hAnsi="Arial" w:cs="Arial"/>
        </w:rPr>
        <w:t>DISPONIBILIDAD:</w:t>
      </w:r>
      <w:r w:rsidR="00411132" w:rsidRPr="003E0214">
        <w:rPr>
          <w:rFonts w:ascii="Arial" w:hAnsi="Arial" w:cs="Arial"/>
        </w:rPr>
        <w:t xml:space="preserve"> </w:t>
      </w:r>
      <w:r w:rsidR="00185C8A" w:rsidRPr="003E0214">
        <w:rPr>
          <w:rFonts w:ascii="Arial" w:hAnsi="Arial" w:cs="Arial"/>
        </w:rPr>
        <w:tab/>
        <w:t>No. CDP</w:t>
      </w:r>
      <w:r w:rsidR="00185C8A" w:rsidRPr="003E0214">
        <w:rPr>
          <w:rFonts w:ascii="Arial" w:hAnsi="Arial" w:cs="Arial"/>
          <w:color w:val="000000"/>
        </w:rPr>
        <w:t xml:space="preserve">. </w:t>
      </w:r>
      <w:r w:rsidR="00074961" w:rsidRPr="003E0214">
        <w:rPr>
          <w:rFonts w:ascii="Arial" w:hAnsi="Arial" w:cs="Arial"/>
          <w:color w:val="000000"/>
        </w:rPr>
        <w:t xml:space="preserve"> </w:t>
      </w:r>
      <w:r w:rsidR="007C54E8" w:rsidRPr="003E0214">
        <w:rPr>
          <w:rFonts w:ascii="Arial" w:hAnsi="Arial" w:cs="Arial"/>
          <w:color w:val="000000"/>
        </w:rPr>
        <w:t>3500230796</w:t>
      </w:r>
    </w:p>
    <w:p w14:paraId="6E95B1CF" w14:textId="29444F9A" w:rsidR="00536329" w:rsidRPr="003E0214" w:rsidRDefault="00185C8A" w:rsidP="00536329">
      <w:pPr>
        <w:pStyle w:val="Textoindependiente"/>
        <w:rPr>
          <w:rFonts w:ascii="Arial" w:hAnsi="Arial" w:cs="Arial"/>
        </w:rPr>
      </w:pPr>
      <w:r w:rsidRPr="003E0214">
        <w:rPr>
          <w:rFonts w:ascii="Arial" w:hAnsi="Arial" w:cs="Arial"/>
        </w:rPr>
        <w:t>RESERVA:</w:t>
      </w:r>
      <w:r w:rsidR="00305F51" w:rsidRPr="003E0214">
        <w:rPr>
          <w:rFonts w:ascii="Arial" w:hAnsi="Arial" w:cs="Arial"/>
        </w:rPr>
        <w:tab/>
      </w:r>
      <w:r w:rsidR="00305F51" w:rsidRPr="003E0214">
        <w:rPr>
          <w:rFonts w:ascii="Arial" w:hAnsi="Arial" w:cs="Arial"/>
        </w:rPr>
        <w:tab/>
      </w:r>
      <w:r w:rsidR="00305F51" w:rsidRPr="003E0214">
        <w:rPr>
          <w:rFonts w:ascii="Arial" w:hAnsi="Arial" w:cs="Arial"/>
        </w:rPr>
        <w:tab/>
      </w:r>
      <w:r w:rsidRPr="003E0214">
        <w:rPr>
          <w:rFonts w:ascii="Arial" w:hAnsi="Arial" w:cs="Arial"/>
        </w:rPr>
        <w:tab/>
        <w:t>No. RPC</w:t>
      </w:r>
      <w:r w:rsidR="00074961" w:rsidRPr="003E0214">
        <w:rPr>
          <w:rFonts w:ascii="Arial" w:hAnsi="Arial" w:cs="Arial"/>
        </w:rPr>
        <w:t>.</w:t>
      </w:r>
      <w:r w:rsidRPr="003E0214">
        <w:rPr>
          <w:rFonts w:ascii="Arial" w:hAnsi="Arial" w:cs="Arial"/>
        </w:rPr>
        <w:t xml:space="preserve">  </w:t>
      </w:r>
      <w:r w:rsidR="006A2B9C" w:rsidRPr="003E0214">
        <w:rPr>
          <w:rFonts w:ascii="Arial" w:hAnsi="Arial" w:cs="Arial"/>
        </w:rPr>
        <w:t>450</w:t>
      </w:r>
      <w:r w:rsidR="007C54E8" w:rsidRPr="003E0214">
        <w:rPr>
          <w:rFonts w:ascii="Arial" w:hAnsi="Arial" w:cs="Arial"/>
        </w:rPr>
        <w:t>0354898</w:t>
      </w:r>
      <w:r w:rsidR="006A2B9C" w:rsidRPr="003E0214">
        <w:rPr>
          <w:rFonts w:ascii="Arial" w:hAnsi="Arial" w:cs="Arial"/>
        </w:rPr>
        <w:tab/>
      </w:r>
      <w:r w:rsidR="00E80DF9" w:rsidRPr="003E0214">
        <w:rPr>
          <w:rFonts w:ascii="Arial" w:hAnsi="Arial" w:cs="Arial"/>
        </w:rPr>
        <w:tab/>
      </w:r>
      <w:r w:rsidR="00536329" w:rsidRPr="003E0214">
        <w:rPr>
          <w:rFonts w:ascii="Arial" w:hAnsi="Arial" w:cs="Arial"/>
        </w:rPr>
        <w:tab/>
        <w:t xml:space="preserve"> </w:t>
      </w:r>
    </w:p>
    <w:p w14:paraId="725B1CBF" w14:textId="16380140" w:rsidR="00032343" w:rsidRPr="003E0214" w:rsidRDefault="003E0214" w:rsidP="003E0214">
      <w:pPr>
        <w:pStyle w:val="Textoindependiente"/>
        <w:ind w:left="3540" w:hanging="3540"/>
        <w:jc w:val="left"/>
        <w:rPr>
          <w:rFonts w:ascii="Arial" w:hAnsi="Arial" w:cs="Arial"/>
        </w:rPr>
      </w:pPr>
      <w:r w:rsidRPr="003E0214">
        <w:rPr>
          <w:rFonts w:ascii="Arial" w:hAnsi="Arial" w:cs="Arial"/>
        </w:rPr>
        <w:t>V</w:t>
      </w:r>
      <w:r w:rsidR="00536329" w:rsidRPr="003E0214">
        <w:rPr>
          <w:rFonts w:ascii="Arial" w:hAnsi="Arial" w:cs="Arial"/>
        </w:rPr>
        <w:t>ALOR</w:t>
      </w:r>
      <w:r w:rsidRPr="003E0214">
        <w:rPr>
          <w:rFonts w:ascii="Arial" w:hAnsi="Arial" w:cs="Arial"/>
        </w:rPr>
        <w:t xml:space="preserve"> </w:t>
      </w:r>
      <w:r w:rsidR="00536329" w:rsidRPr="003E0214">
        <w:rPr>
          <w:rFonts w:ascii="Arial" w:hAnsi="Arial" w:cs="Arial"/>
        </w:rPr>
        <w:t>DEL</w:t>
      </w:r>
      <w:r w:rsidRPr="003E0214">
        <w:rPr>
          <w:rFonts w:ascii="Arial" w:hAnsi="Arial" w:cs="Arial"/>
        </w:rPr>
        <w:t xml:space="preserve"> </w:t>
      </w:r>
      <w:r w:rsidR="00536329" w:rsidRPr="003E0214">
        <w:rPr>
          <w:rFonts w:ascii="Arial" w:hAnsi="Arial" w:cs="Arial"/>
        </w:rPr>
        <w:t>CON</w:t>
      </w:r>
      <w:r w:rsidR="00185C8A" w:rsidRPr="003E0214">
        <w:rPr>
          <w:rFonts w:ascii="Arial" w:hAnsi="Arial" w:cs="Arial"/>
        </w:rPr>
        <w:t>TRATO</w:t>
      </w:r>
      <w:r w:rsidR="009367CA" w:rsidRPr="003E0214">
        <w:rPr>
          <w:rFonts w:ascii="Arial" w:hAnsi="Arial" w:cs="Arial"/>
        </w:rPr>
        <w:t>:</w:t>
      </w:r>
      <w:r w:rsidR="0013777F" w:rsidRPr="003E0214">
        <w:rPr>
          <w:rFonts w:ascii="Arial" w:hAnsi="Arial" w:cs="Arial"/>
        </w:rPr>
        <w:tab/>
      </w:r>
      <w:r w:rsidR="006A2B9C" w:rsidRPr="003E0214">
        <w:rPr>
          <w:rFonts w:ascii="Arial" w:hAnsi="Arial" w:cs="Arial"/>
        </w:rPr>
        <w:t xml:space="preserve">$ </w:t>
      </w:r>
      <w:r w:rsidR="007C54E8" w:rsidRPr="003E0214">
        <w:rPr>
          <w:rFonts w:ascii="Arial" w:hAnsi="Arial" w:cs="Arial"/>
        </w:rPr>
        <w:t>8.736.000</w:t>
      </w:r>
      <w:r w:rsidRPr="003E0214">
        <w:rPr>
          <w:rFonts w:ascii="Arial" w:hAnsi="Arial" w:cs="Arial"/>
        </w:rPr>
        <w:t xml:space="preserve"> (OCHO MILLONES SETECIENTOS TREINTA Y SEIS MIL PESOS M/CTE)</w:t>
      </w:r>
    </w:p>
    <w:p w14:paraId="65C890B9" w14:textId="73B6E1F9" w:rsidR="000005A3" w:rsidRPr="003E0214" w:rsidRDefault="00185C8A" w:rsidP="00536329">
      <w:pPr>
        <w:pStyle w:val="Textoindependiente"/>
        <w:jc w:val="left"/>
        <w:rPr>
          <w:rFonts w:ascii="Arial" w:hAnsi="Arial" w:cs="Arial"/>
        </w:rPr>
      </w:pPr>
      <w:r w:rsidRPr="003E0214">
        <w:rPr>
          <w:rFonts w:ascii="Arial" w:hAnsi="Arial" w:cs="Arial"/>
        </w:rPr>
        <w:t>D</w:t>
      </w:r>
      <w:r w:rsidR="00074961" w:rsidRPr="003E0214">
        <w:rPr>
          <w:rFonts w:ascii="Arial" w:hAnsi="Arial" w:cs="Arial"/>
        </w:rPr>
        <w:t>URACIÓN:</w:t>
      </w:r>
      <w:r w:rsidR="000005A3" w:rsidRPr="003E0214">
        <w:rPr>
          <w:rFonts w:ascii="Arial" w:hAnsi="Arial" w:cs="Arial"/>
        </w:rPr>
        <w:tab/>
      </w:r>
      <w:r w:rsidR="000005A3" w:rsidRPr="003E0214">
        <w:rPr>
          <w:rFonts w:ascii="Arial" w:hAnsi="Arial" w:cs="Arial"/>
        </w:rPr>
        <w:tab/>
      </w:r>
      <w:r w:rsidR="000005A3" w:rsidRPr="003E0214">
        <w:rPr>
          <w:rFonts w:ascii="Arial" w:hAnsi="Arial" w:cs="Arial"/>
        </w:rPr>
        <w:tab/>
      </w:r>
      <w:r w:rsidR="00074961" w:rsidRPr="003E0214">
        <w:rPr>
          <w:rFonts w:ascii="Arial" w:hAnsi="Arial" w:cs="Arial"/>
        </w:rPr>
        <w:tab/>
      </w:r>
      <w:r w:rsidR="000005A3" w:rsidRPr="003E0214">
        <w:rPr>
          <w:rFonts w:ascii="Arial" w:hAnsi="Arial" w:cs="Arial"/>
        </w:rPr>
        <w:t>H</w:t>
      </w:r>
      <w:r w:rsidR="00D743F1" w:rsidRPr="003E0214">
        <w:rPr>
          <w:rFonts w:ascii="Arial" w:hAnsi="Arial" w:cs="Arial"/>
        </w:rPr>
        <w:t xml:space="preserve">ASTA </w:t>
      </w:r>
      <w:r w:rsidR="00180E49" w:rsidRPr="003E0214">
        <w:rPr>
          <w:rFonts w:ascii="Arial" w:hAnsi="Arial" w:cs="Arial"/>
        </w:rPr>
        <w:t xml:space="preserve">EL 30 DE </w:t>
      </w:r>
      <w:r w:rsidR="006A2B9C" w:rsidRPr="003E0214">
        <w:rPr>
          <w:rFonts w:ascii="Arial" w:hAnsi="Arial" w:cs="Arial"/>
        </w:rPr>
        <w:t>ABRIL</w:t>
      </w:r>
      <w:r w:rsidR="00180E49" w:rsidRPr="003E0214">
        <w:rPr>
          <w:rFonts w:ascii="Arial" w:hAnsi="Arial" w:cs="Arial"/>
        </w:rPr>
        <w:t xml:space="preserve"> DE 202</w:t>
      </w:r>
      <w:r w:rsidR="0084763A" w:rsidRPr="003E0214">
        <w:rPr>
          <w:rFonts w:ascii="Arial" w:hAnsi="Arial" w:cs="Arial"/>
        </w:rPr>
        <w:t>5</w:t>
      </w:r>
    </w:p>
    <w:p w14:paraId="5A64ECA3" w14:textId="31494637" w:rsidR="00536329" w:rsidRPr="003E0214" w:rsidRDefault="000005A3" w:rsidP="000005A3">
      <w:pPr>
        <w:pStyle w:val="Textoindependiente"/>
        <w:jc w:val="left"/>
        <w:rPr>
          <w:rFonts w:ascii="Arial" w:hAnsi="Arial" w:cs="Arial"/>
        </w:rPr>
      </w:pPr>
      <w:r w:rsidRPr="003E0214">
        <w:rPr>
          <w:rFonts w:ascii="Arial" w:hAnsi="Arial" w:cs="Arial"/>
        </w:rPr>
        <w:t>SUPERVISOR:</w:t>
      </w:r>
      <w:r w:rsidRPr="003E0214">
        <w:rPr>
          <w:rFonts w:ascii="Arial" w:hAnsi="Arial" w:cs="Arial"/>
        </w:rPr>
        <w:tab/>
      </w:r>
      <w:r w:rsidRPr="003E0214">
        <w:rPr>
          <w:rFonts w:ascii="Arial" w:hAnsi="Arial" w:cs="Arial"/>
        </w:rPr>
        <w:tab/>
      </w:r>
      <w:r w:rsidRPr="003E0214">
        <w:rPr>
          <w:rFonts w:ascii="Arial" w:hAnsi="Arial" w:cs="Arial"/>
        </w:rPr>
        <w:tab/>
      </w:r>
      <w:r w:rsidR="0084763A" w:rsidRPr="003E0214">
        <w:rPr>
          <w:rFonts w:ascii="Arial" w:hAnsi="Arial" w:cs="Arial"/>
        </w:rPr>
        <w:t>TOMAS GUTIERREZ MAÑOSCA</w:t>
      </w:r>
    </w:p>
    <w:p w14:paraId="6CD7047A" w14:textId="4DB6E70B" w:rsidR="000005A3" w:rsidRPr="003E0214" w:rsidRDefault="00017D18" w:rsidP="000005A3">
      <w:pPr>
        <w:pStyle w:val="Textoindependiente"/>
        <w:jc w:val="left"/>
        <w:rPr>
          <w:rFonts w:ascii="Arial" w:hAnsi="Arial" w:cs="Arial"/>
        </w:rPr>
      </w:pPr>
      <w:r w:rsidRPr="003E0214">
        <w:rPr>
          <w:rFonts w:ascii="Arial" w:hAnsi="Arial" w:cs="Arial"/>
        </w:rPr>
        <w:t xml:space="preserve"> </w:t>
      </w:r>
    </w:p>
    <w:p w14:paraId="0FD39F4E" w14:textId="77777777" w:rsidR="00185C8A" w:rsidRPr="003E0214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Cs/>
        </w:rPr>
      </w:pPr>
      <w:r w:rsidRPr="003E0214">
        <w:rPr>
          <w:rFonts w:ascii="Arial" w:hAnsi="Arial" w:cs="Arial"/>
          <w:bCs/>
        </w:rPr>
        <w:t>OBJETO DEL CONTRATO</w:t>
      </w:r>
      <w:r w:rsidR="00C02F63" w:rsidRPr="003E0214">
        <w:rPr>
          <w:rFonts w:ascii="Arial" w:hAnsi="Arial" w:cs="Arial"/>
          <w:bCs/>
        </w:rPr>
        <w:t xml:space="preserve"> </w:t>
      </w:r>
    </w:p>
    <w:p w14:paraId="2EDD06AC" w14:textId="77777777" w:rsidR="003E0214" w:rsidRPr="003E0214" w:rsidRDefault="0084763A" w:rsidP="0084763A">
      <w:pPr>
        <w:pStyle w:val="Textoindependiente"/>
        <w:ind w:left="20"/>
        <w:rPr>
          <w:rFonts w:ascii="Arial" w:hAnsi="Arial" w:cs="Arial"/>
          <w:bCs/>
          <w:color w:val="000000"/>
          <w:shd w:val="clear" w:color="auto" w:fill="FFFFFF"/>
        </w:rPr>
      </w:pPr>
      <w:r w:rsidRPr="003E0214">
        <w:rPr>
          <w:rFonts w:ascii="Arial" w:hAnsi="Arial" w:cs="Arial"/>
          <w:bCs/>
          <w:color w:val="000000"/>
          <w:shd w:val="clear" w:color="auto" w:fill="FFFFFF"/>
        </w:rPr>
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</w:r>
      <w:r w:rsidR="006A2B9C" w:rsidRPr="003E0214">
        <w:rPr>
          <w:rFonts w:ascii="Arial" w:hAnsi="Arial" w:cs="Arial"/>
          <w:bCs/>
          <w:color w:val="000000"/>
          <w:shd w:val="clear" w:color="auto" w:fill="FFFFFF"/>
        </w:rPr>
        <w:tab/>
      </w:r>
    </w:p>
    <w:p w14:paraId="5BFA0E98" w14:textId="24676D68" w:rsidR="00180E49" w:rsidRPr="003E0214" w:rsidRDefault="006A2B9C" w:rsidP="0084763A">
      <w:pPr>
        <w:pStyle w:val="Textoindependiente"/>
        <w:ind w:left="20"/>
        <w:rPr>
          <w:rFonts w:ascii="Arial" w:hAnsi="Arial" w:cs="Arial"/>
          <w:bCs/>
          <w:color w:val="000000"/>
          <w:shd w:val="clear" w:color="auto" w:fill="FFFFFF"/>
        </w:rPr>
      </w:pPr>
      <w:r w:rsidRPr="003E0214">
        <w:rPr>
          <w:rFonts w:ascii="Arial" w:hAnsi="Arial" w:cs="Arial"/>
          <w:bCs/>
          <w:color w:val="000000"/>
          <w:shd w:val="clear" w:color="auto" w:fill="FFFFFF"/>
        </w:rPr>
        <w:tab/>
      </w:r>
      <w:r w:rsidRPr="003E0214">
        <w:rPr>
          <w:rFonts w:ascii="Arial" w:hAnsi="Arial" w:cs="Arial"/>
          <w:bCs/>
          <w:color w:val="000000"/>
          <w:shd w:val="clear" w:color="auto" w:fill="FFFFFF"/>
        </w:rPr>
        <w:tab/>
      </w:r>
      <w:r w:rsidRPr="003E0214">
        <w:rPr>
          <w:rFonts w:ascii="Arial" w:hAnsi="Arial" w:cs="Arial"/>
          <w:bCs/>
          <w:color w:val="000000"/>
          <w:shd w:val="clear" w:color="auto" w:fill="FFFFFF"/>
        </w:rPr>
        <w:tab/>
      </w:r>
      <w:r w:rsidRPr="003E0214">
        <w:rPr>
          <w:rFonts w:ascii="Arial" w:hAnsi="Arial" w:cs="Arial"/>
          <w:bCs/>
          <w:color w:val="000000"/>
          <w:shd w:val="clear" w:color="auto" w:fill="FFFFFF"/>
        </w:rPr>
        <w:tab/>
      </w:r>
    </w:p>
    <w:p w14:paraId="6BEB26B7" w14:textId="77777777" w:rsidR="006A2B9C" w:rsidRPr="003E0214" w:rsidRDefault="006A2B9C" w:rsidP="00180E49">
      <w:pPr>
        <w:pStyle w:val="Textoindependiente"/>
        <w:ind w:left="20"/>
        <w:rPr>
          <w:rFonts w:ascii="Arial" w:hAnsi="Arial" w:cs="Arial"/>
          <w:bCs/>
          <w:color w:val="000000"/>
          <w:shd w:val="clear" w:color="auto" w:fill="FFFFFF"/>
        </w:rPr>
      </w:pPr>
    </w:p>
    <w:p w14:paraId="230ED508" w14:textId="25C580CF" w:rsidR="00CA5E7F" w:rsidRPr="003E0214" w:rsidRDefault="00536329" w:rsidP="00A942B0">
      <w:pPr>
        <w:pStyle w:val="Textoindependiente"/>
        <w:ind w:left="20"/>
        <w:rPr>
          <w:rFonts w:ascii="Arial" w:hAnsi="Arial" w:cs="Arial"/>
          <w:bCs/>
          <w:lang w:val="es-ES_tradnl"/>
        </w:rPr>
      </w:pPr>
      <w:r w:rsidRPr="003E0214">
        <w:rPr>
          <w:rFonts w:ascii="Arial" w:hAnsi="Arial" w:cs="Arial"/>
          <w:bCs/>
          <w:lang w:val="es-ES_tradnl"/>
        </w:rPr>
        <w:t>En cumplimiento de las obligaciones es</w:t>
      </w:r>
      <w:r w:rsidR="00074961" w:rsidRPr="003E0214">
        <w:rPr>
          <w:rFonts w:ascii="Arial" w:hAnsi="Arial" w:cs="Arial"/>
          <w:bCs/>
          <w:lang w:val="es-ES_tradnl"/>
        </w:rPr>
        <w:t xml:space="preserve">tablecidas en la cláusula </w:t>
      </w:r>
      <w:r w:rsidR="00180E49" w:rsidRPr="003E0214">
        <w:rPr>
          <w:rFonts w:ascii="Arial" w:hAnsi="Arial" w:cs="Arial"/>
          <w:bCs/>
          <w:lang w:val="es-ES_tradnl"/>
        </w:rPr>
        <w:t>PRIMERA</w:t>
      </w:r>
      <w:r w:rsidR="005F1433" w:rsidRPr="003E0214">
        <w:rPr>
          <w:rFonts w:ascii="Arial" w:hAnsi="Arial" w:cs="Arial"/>
          <w:bCs/>
          <w:lang w:val="es-ES_tradnl"/>
        </w:rPr>
        <w:t xml:space="preserve"> del</w:t>
      </w:r>
      <w:r w:rsidR="00185C8A" w:rsidRPr="003E0214">
        <w:rPr>
          <w:rFonts w:ascii="Arial" w:hAnsi="Arial" w:cs="Arial"/>
          <w:bCs/>
          <w:lang w:val="es-ES_tradnl"/>
        </w:rPr>
        <w:t xml:space="preserve"> contrato No.</w:t>
      </w:r>
      <w:r w:rsidR="00D743F1" w:rsidRPr="003E0214">
        <w:rPr>
          <w:rFonts w:ascii="Arial" w:hAnsi="Arial" w:cs="Arial"/>
          <w:bCs/>
          <w:lang w:val="es-ES_tradnl"/>
        </w:rPr>
        <w:t xml:space="preserve"> </w:t>
      </w:r>
      <w:r w:rsidR="006A2B9C" w:rsidRPr="003E0214">
        <w:rPr>
          <w:rFonts w:ascii="Arial" w:hAnsi="Arial" w:cs="Arial"/>
          <w:bCs/>
          <w:lang w:val="es-ES_tradnl"/>
        </w:rPr>
        <w:t>416</w:t>
      </w:r>
      <w:r w:rsidR="002A3190" w:rsidRPr="003E0214">
        <w:rPr>
          <w:rFonts w:ascii="Arial" w:hAnsi="Arial" w:cs="Arial"/>
          <w:bCs/>
          <w:lang w:val="es-ES_tradnl"/>
        </w:rPr>
        <w:t>2</w:t>
      </w:r>
      <w:r w:rsidR="006A2B9C" w:rsidRPr="003E0214">
        <w:rPr>
          <w:rFonts w:ascii="Arial" w:hAnsi="Arial" w:cs="Arial"/>
          <w:bCs/>
          <w:lang w:val="es-ES_tradnl"/>
        </w:rPr>
        <w:t>.010.26.1.</w:t>
      </w:r>
      <w:r w:rsidR="007C54E8" w:rsidRPr="003E0214">
        <w:rPr>
          <w:rFonts w:ascii="Arial" w:hAnsi="Arial" w:cs="Arial"/>
          <w:bCs/>
          <w:lang w:val="es-ES_tradnl"/>
        </w:rPr>
        <w:t xml:space="preserve">0113 </w:t>
      </w:r>
      <w:r w:rsidR="006A2B9C" w:rsidRPr="003E0214">
        <w:rPr>
          <w:rFonts w:ascii="Arial" w:hAnsi="Arial" w:cs="Arial"/>
          <w:bCs/>
          <w:lang w:val="es-ES_tradnl"/>
        </w:rPr>
        <w:t>de 202</w:t>
      </w:r>
      <w:r w:rsidR="0084763A" w:rsidRPr="003E0214">
        <w:rPr>
          <w:rFonts w:ascii="Arial" w:hAnsi="Arial" w:cs="Arial"/>
          <w:bCs/>
          <w:lang w:val="es-ES_tradnl"/>
        </w:rPr>
        <w:t>5</w:t>
      </w:r>
      <w:r w:rsidR="00A82B09" w:rsidRPr="003E0214">
        <w:rPr>
          <w:rFonts w:ascii="Arial" w:hAnsi="Arial" w:cs="Arial"/>
          <w:bCs/>
          <w:lang w:val="es-ES_tradnl"/>
        </w:rPr>
        <w:t>, me permito entregar el informe consolidado en el cual se evidencia la ejecución de cada una de las obligaciones del contrato.</w:t>
      </w:r>
    </w:p>
    <w:p w14:paraId="2737F38F" w14:textId="77777777" w:rsidR="003E0214" w:rsidRPr="003E0214" w:rsidRDefault="003E0214" w:rsidP="00A942B0">
      <w:pPr>
        <w:pStyle w:val="Textoindependiente"/>
        <w:ind w:left="20"/>
        <w:rPr>
          <w:rFonts w:ascii="Arial" w:hAnsi="Arial" w:cs="Arial"/>
          <w:bCs/>
          <w:color w:val="000000"/>
          <w:lang w:val="es-ES_tradnl"/>
        </w:rPr>
      </w:pPr>
    </w:p>
    <w:p w14:paraId="66BECEEA" w14:textId="77777777" w:rsidR="00CA5E7F" w:rsidRPr="003E0214" w:rsidRDefault="00CA5E7F" w:rsidP="005E7EDD">
      <w:pPr>
        <w:pStyle w:val="Textoindependiente"/>
        <w:ind w:left="360"/>
        <w:rPr>
          <w:rFonts w:ascii="Arial" w:hAnsi="Arial" w:cs="Arial"/>
          <w:bCs/>
        </w:rPr>
      </w:pPr>
      <w:r w:rsidRPr="003E0214">
        <w:rPr>
          <w:rFonts w:ascii="Arial" w:hAnsi="Arial" w:cs="Arial"/>
          <w:bCs/>
        </w:rPr>
        <w:t>ACTIVIDADES DESARROLLADAS</w:t>
      </w:r>
    </w:p>
    <w:p w14:paraId="73028062" w14:textId="77777777" w:rsidR="003E0214" w:rsidRPr="003E0214" w:rsidRDefault="003E0214" w:rsidP="005E7EDD">
      <w:pPr>
        <w:pStyle w:val="Textoindependiente"/>
        <w:ind w:left="360"/>
        <w:rPr>
          <w:rFonts w:ascii="Arial" w:hAnsi="Arial" w:cs="Arial"/>
          <w:bCs/>
        </w:rPr>
      </w:pPr>
    </w:p>
    <w:p w14:paraId="09B40760" w14:textId="3EB3C6A3" w:rsidR="00A82B09" w:rsidRPr="003E0214" w:rsidRDefault="00A82B09">
      <w:pPr>
        <w:pStyle w:val="Textoindependiente"/>
        <w:rPr>
          <w:rFonts w:ascii="Arial" w:hAnsi="Arial" w:cs="Arial"/>
          <w:bCs/>
        </w:rPr>
      </w:pPr>
      <w:r w:rsidRPr="003E0214">
        <w:rPr>
          <w:rFonts w:ascii="Arial" w:hAnsi="Arial" w:cs="Arial"/>
          <w:bCs/>
        </w:rPr>
        <w:t>Informe de gestión relacionada con la ejecución de la PRIMERA CUOTA</w:t>
      </w:r>
    </w:p>
    <w:p w14:paraId="333A659D" w14:textId="77777777" w:rsidR="00CD3FA9" w:rsidRPr="003E0214" w:rsidRDefault="00CD3FA9" w:rsidP="00CD3FA9">
      <w:pPr>
        <w:pStyle w:val="Textoindependiente"/>
        <w:rPr>
          <w:rFonts w:ascii="Arial" w:hAnsi="Arial" w:cs="Arial"/>
          <w:b/>
        </w:rPr>
      </w:pPr>
    </w:p>
    <w:p w14:paraId="0C3DE500" w14:textId="35A503D8" w:rsidR="00CD3FA9" w:rsidRPr="003E0214" w:rsidRDefault="00CD3FA9" w:rsidP="00CD3FA9">
      <w:pPr>
        <w:pStyle w:val="Textoindependiente"/>
        <w:rPr>
          <w:rFonts w:ascii="Arial" w:hAnsi="Arial" w:cs="Arial"/>
          <w:bCs/>
          <w:lang w:val="es-CO"/>
        </w:rPr>
      </w:pPr>
      <w:r w:rsidRPr="003E0214">
        <w:rPr>
          <w:rFonts w:ascii="Arial" w:hAnsi="Arial" w:cs="Arial"/>
          <w:bCs/>
          <w:lang w:val="es-CO"/>
        </w:rPr>
        <w:t>1.Realizar tareas de apoyo en las jornadas y eventos realizados en campo, para la intervención con los diferentes tipos de población que maneja el proyecto, así como al proceso de socialización y a la</w:t>
      </w:r>
      <w:r w:rsidR="003E0214" w:rsidRPr="003E0214">
        <w:rPr>
          <w:rFonts w:ascii="Arial" w:hAnsi="Arial" w:cs="Arial"/>
          <w:bCs/>
          <w:lang w:val="es-CO"/>
        </w:rPr>
        <w:t xml:space="preserve"> </w:t>
      </w:r>
      <w:r w:rsidRPr="003E0214">
        <w:rPr>
          <w:rFonts w:ascii="Arial" w:hAnsi="Arial" w:cs="Arial"/>
          <w:bCs/>
          <w:lang w:val="es-CO"/>
        </w:rPr>
        <w:t xml:space="preserve">vinculación de la población beneficiaría del Proyecto. </w:t>
      </w:r>
    </w:p>
    <w:p w14:paraId="3D86F376" w14:textId="77777777" w:rsidR="00CD3FA9" w:rsidRPr="003E0214" w:rsidRDefault="00CD3FA9" w:rsidP="00CD3FA9">
      <w:pPr>
        <w:pStyle w:val="Textoindependiente"/>
        <w:rPr>
          <w:rFonts w:ascii="Arial" w:hAnsi="Arial" w:cs="Arial"/>
          <w:bCs/>
          <w:lang w:val="es-CO"/>
        </w:rPr>
      </w:pPr>
    </w:p>
    <w:p w14:paraId="7D36D420" w14:textId="58FE119C" w:rsidR="00CD3FA9" w:rsidRPr="003E0214" w:rsidRDefault="00CD3FA9" w:rsidP="00CD3FA9">
      <w:pPr>
        <w:pStyle w:val="Textoindependiente"/>
        <w:rPr>
          <w:rFonts w:ascii="Arial" w:hAnsi="Arial" w:cs="Arial"/>
          <w:bCs/>
          <w:lang w:val="es-CO"/>
        </w:rPr>
      </w:pPr>
      <w:r w:rsidRPr="003E0214">
        <w:rPr>
          <w:rFonts w:ascii="Arial" w:hAnsi="Arial" w:cs="Arial"/>
          <w:bCs/>
          <w:lang w:val="es-CO"/>
        </w:rPr>
        <w:t>- Realicé y apoy</w:t>
      </w:r>
      <w:r w:rsidR="003E0214" w:rsidRPr="003E0214">
        <w:rPr>
          <w:rFonts w:ascii="Arial" w:hAnsi="Arial" w:cs="Arial"/>
          <w:bCs/>
          <w:lang w:val="es-CO"/>
        </w:rPr>
        <w:t>é</w:t>
      </w:r>
      <w:r w:rsidRPr="003E0214">
        <w:rPr>
          <w:rFonts w:ascii="Arial" w:hAnsi="Arial" w:cs="Arial"/>
          <w:bCs/>
          <w:lang w:val="es-CO"/>
        </w:rPr>
        <w:t xml:space="preserve"> </w:t>
      </w:r>
      <w:r w:rsidRPr="003E0214">
        <w:rPr>
          <w:rFonts w:ascii="Arial" w:hAnsi="Arial" w:cs="Arial"/>
          <w:bCs/>
        </w:rPr>
        <w:t xml:space="preserve">en la </w:t>
      </w:r>
      <w:bookmarkStart w:id="0" w:name="_Hlk180005530"/>
      <w:r w:rsidRPr="003E0214">
        <w:rPr>
          <w:rFonts w:ascii="Arial" w:hAnsi="Arial" w:cs="Arial"/>
          <w:bCs/>
        </w:rPr>
        <w:t xml:space="preserve">ejecución de jornadas de socialización el proyecto de Cali Elite BMX en diferentes poblaciones y la vinculación de deportistas nuevos, de la pista de Bicicross </w:t>
      </w:r>
      <w:r w:rsidR="003E0214" w:rsidRPr="003E0214">
        <w:rPr>
          <w:rFonts w:ascii="Arial" w:hAnsi="Arial" w:cs="Arial"/>
          <w:bCs/>
        </w:rPr>
        <w:t>BMX” William</w:t>
      </w:r>
      <w:r w:rsidRPr="003E0214">
        <w:rPr>
          <w:rFonts w:ascii="Arial" w:hAnsi="Arial" w:cs="Arial"/>
          <w:bCs/>
        </w:rPr>
        <w:t xml:space="preserve"> Alexander Jiménez”</w:t>
      </w:r>
      <w:bookmarkEnd w:id="0"/>
      <w:r w:rsidRPr="003E0214">
        <w:rPr>
          <w:rFonts w:ascii="Arial" w:hAnsi="Arial" w:cs="Arial"/>
          <w:bCs/>
        </w:rPr>
        <w:t xml:space="preserve"> ubicada en el sur de la ciudad de Santiago de Cali.</w:t>
      </w:r>
    </w:p>
    <w:p w14:paraId="087BAA9D" w14:textId="77777777" w:rsidR="00CD3FA9" w:rsidRPr="003E0214" w:rsidRDefault="00CD3FA9" w:rsidP="00CD3FA9">
      <w:pPr>
        <w:pStyle w:val="Textoindependiente"/>
        <w:rPr>
          <w:rFonts w:ascii="Arial" w:hAnsi="Arial" w:cs="Arial"/>
          <w:bCs/>
          <w:lang w:val="es-CO"/>
        </w:rPr>
      </w:pPr>
    </w:p>
    <w:p w14:paraId="261DC121" w14:textId="2EAE16DB" w:rsidR="00CD3FA9" w:rsidRPr="003E0214" w:rsidRDefault="00CD3FA9" w:rsidP="00CD3FA9">
      <w:pPr>
        <w:pStyle w:val="Textoindependiente"/>
        <w:rPr>
          <w:rFonts w:ascii="Arial" w:hAnsi="Arial" w:cs="Arial"/>
          <w:bCs/>
          <w:lang w:val="es-CO"/>
        </w:rPr>
      </w:pPr>
      <w:r w:rsidRPr="003E0214">
        <w:rPr>
          <w:rFonts w:ascii="Arial" w:hAnsi="Arial" w:cs="Arial"/>
          <w:bCs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5E86E741" w14:textId="77777777" w:rsidR="00CD3FA9" w:rsidRPr="003E0214" w:rsidRDefault="00CD3FA9" w:rsidP="00CD3FA9">
      <w:pPr>
        <w:pStyle w:val="Textoindependiente"/>
        <w:rPr>
          <w:rFonts w:ascii="Arial" w:hAnsi="Arial" w:cs="Arial"/>
          <w:bCs/>
          <w:lang w:val="es-CO"/>
        </w:rPr>
      </w:pPr>
    </w:p>
    <w:p w14:paraId="78628166" w14:textId="55595C7F" w:rsidR="00CD3FA9" w:rsidRDefault="00CD3FA9" w:rsidP="00CD3FA9">
      <w:pPr>
        <w:pStyle w:val="Textoindependiente"/>
        <w:rPr>
          <w:rFonts w:ascii="Arial" w:hAnsi="Arial" w:cs="Arial"/>
          <w:bCs/>
          <w:lang w:val="es-CO"/>
        </w:rPr>
      </w:pPr>
      <w:r w:rsidRPr="003E0214">
        <w:rPr>
          <w:rFonts w:ascii="Arial" w:hAnsi="Arial" w:cs="Arial"/>
          <w:bCs/>
          <w:lang w:val="es-CO"/>
        </w:rPr>
        <w:t xml:space="preserve">-Realicé y </w:t>
      </w:r>
      <w:r w:rsidR="003E0214" w:rsidRPr="003E0214">
        <w:rPr>
          <w:rFonts w:ascii="Arial" w:hAnsi="Arial" w:cs="Arial"/>
          <w:bCs/>
          <w:lang w:val="es-CO"/>
        </w:rPr>
        <w:t>a</w:t>
      </w:r>
      <w:r w:rsidRPr="003E0214">
        <w:rPr>
          <w:rFonts w:ascii="Arial" w:hAnsi="Arial" w:cs="Arial"/>
          <w:bCs/>
          <w:lang w:val="es-CO"/>
        </w:rPr>
        <w:t>poy</w:t>
      </w:r>
      <w:r w:rsidR="003E0214" w:rsidRPr="003E0214">
        <w:rPr>
          <w:rFonts w:ascii="Arial" w:hAnsi="Arial" w:cs="Arial"/>
          <w:bCs/>
          <w:lang w:val="es-CO"/>
        </w:rPr>
        <w:t>é</w:t>
      </w:r>
      <w:r w:rsidRPr="003E0214">
        <w:rPr>
          <w:rFonts w:ascii="Arial" w:hAnsi="Arial" w:cs="Arial"/>
          <w:bCs/>
          <w:lang w:val="es-CO"/>
        </w:rPr>
        <w:t xml:space="preserve"> la elaboración y presentación de sesiones de entrenamiento específicos para el grupo de Cali elite en bicicross (BMX) para la pista “William </w:t>
      </w:r>
      <w:r w:rsidRPr="003E0214">
        <w:rPr>
          <w:rFonts w:ascii="Arial" w:hAnsi="Arial" w:cs="Arial"/>
          <w:bCs/>
          <w:lang w:val="es-CO"/>
        </w:rPr>
        <w:lastRenderedPageBreak/>
        <w:t xml:space="preserve">Alexander Jiménez” en la comuna 11, de acuerdo a los lineamentos del programa y con acompañamiento del Metodólogo de Tiempo y Marca Daniel Aaron Molina. </w:t>
      </w:r>
    </w:p>
    <w:p w14:paraId="4CA37DA6" w14:textId="77777777" w:rsidR="003E0214" w:rsidRPr="003E0214" w:rsidRDefault="003E0214" w:rsidP="00CD3FA9">
      <w:pPr>
        <w:pStyle w:val="Textoindependiente"/>
        <w:rPr>
          <w:rFonts w:ascii="Arial" w:hAnsi="Arial" w:cs="Arial"/>
          <w:bCs/>
          <w:lang w:val="es-CO"/>
        </w:rPr>
      </w:pPr>
    </w:p>
    <w:p w14:paraId="6D740519" w14:textId="77777777" w:rsidR="00CD3FA9" w:rsidRPr="003E0214" w:rsidRDefault="00CD3FA9" w:rsidP="00CD3FA9">
      <w:pPr>
        <w:pStyle w:val="Textoindependiente"/>
        <w:rPr>
          <w:rFonts w:ascii="Arial" w:hAnsi="Arial" w:cs="Arial"/>
          <w:bCs/>
          <w:lang w:val="es-CO"/>
        </w:rPr>
      </w:pPr>
      <w:r w:rsidRPr="003E0214">
        <w:rPr>
          <w:rFonts w:ascii="Arial" w:hAnsi="Arial" w:cs="Arial"/>
          <w:bCs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14:paraId="3FE2ABBF" w14:textId="77777777" w:rsidR="00CD3FA9" w:rsidRPr="003E0214" w:rsidRDefault="00CD3FA9" w:rsidP="00CD3FA9">
      <w:pPr>
        <w:pStyle w:val="Textoindependiente"/>
        <w:rPr>
          <w:rFonts w:ascii="Arial" w:hAnsi="Arial" w:cs="Arial"/>
          <w:bCs/>
          <w:lang w:val="es-CO"/>
        </w:rPr>
      </w:pPr>
    </w:p>
    <w:p w14:paraId="75E3935A" w14:textId="51C9351B" w:rsidR="00CD3FA9" w:rsidRPr="003E0214" w:rsidRDefault="00CD3FA9" w:rsidP="00CD3FA9">
      <w:pPr>
        <w:pStyle w:val="Textoindependiente"/>
        <w:rPr>
          <w:rFonts w:ascii="Arial" w:hAnsi="Arial" w:cs="Arial"/>
          <w:bCs/>
        </w:rPr>
      </w:pPr>
      <w:r w:rsidRPr="003E0214">
        <w:rPr>
          <w:rFonts w:ascii="Arial" w:hAnsi="Arial" w:cs="Arial"/>
          <w:bCs/>
          <w:lang w:val="es-CO"/>
        </w:rPr>
        <w:t xml:space="preserve">-Asistí a capacitaciones programadas por el área de </w:t>
      </w:r>
      <w:r w:rsidR="003E0214" w:rsidRPr="003E0214">
        <w:rPr>
          <w:rFonts w:ascii="Arial" w:hAnsi="Arial" w:cs="Arial"/>
          <w:bCs/>
          <w:lang w:val="es-CO"/>
        </w:rPr>
        <w:t>fomento</w:t>
      </w:r>
      <w:r w:rsidR="003E0214" w:rsidRPr="003E0214">
        <w:rPr>
          <w:rFonts w:ascii="Arial" w:hAnsi="Arial" w:cs="Arial"/>
          <w:bCs/>
        </w:rPr>
        <w:t xml:space="preserve"> con</w:t>
      </w:r>
      <w:r w:rsidRPr="003E0214">
        <w:rPr>
          <w:rFonts w:ascii="Arial" w:hAnsi="Arial" w:cs="Arial"/>
          <w:bCs/>
        </w:rPr>
        <w:t xml:space="preserve"> el objetivo de mejorar y entender las necesidades del programa de Cali Elit</w:t>
      </w:r>
      <w:r w:rsidR="003E0214" w:rsidRPr="003E0214">
        <w:rPr>
          <w:rFonts w:ascii="Arial" w:hAnsi="Arial" w:cs="Arial"/>
          <w:bCs/>
        </w:rPr>
        <w:t>e</w:t>
      </w:r>
      <w:r w:rsidRPr="003E0214">
        <w:rPr>
          <w:rFonts w:ascii="Arial" w:hAnsi="Arial" w:cs="Arial"/>
          <w:bCs/>
        </w:rPr>
        <w:t>.</w:t>
      </w:r>
    </w:p>
    <w:p w14:paraId="3698E326" w14:textId="77777777" w:rsidR="00CD3FA9" w:rsidRPr="003E0214" w:rsidRDefault="00CD3FA9" w:rsidP="00CD3FA9">
      <w:pPr>
        <w:pStyle w:val="Textoindependiente"/>
        <w:rPr>
          <w:rFonts w:ascii="Arial" w:hAnsi="Arial" w:cs="Arial"/>
          <w:bCs/>
          <w:lang w:val="es-CO"/>
        </w:rPr>
      </w:pPr>
    </w:p>
    <w:p w14:paraId="779BCDFB" w14:textId="77777777" w:rsidR="00CD3FA9" w:rsidRPr="003E0214" w:rsidRDefault="00CD3FA9" w:rsidP="00CD3FA9">
      <w:pPr>
        <w:pStyle w:val="Textoindependiente"/>
        <w:rPr>
          <w:rFonts w:ascii="Arial" w:hAnsi="Arial" w:cs="Arial"/>
          <w:bCs/>
          <w:lang w:val="es-CO"/>
        </w:rPr>
      </w:pPr>
      <w:r w:rsidRPr="003E0214">
        <w:rPr>
          <w:rFonts w:ascii="Arial" w:hAnsi="Arial" w:cs="Arial"/>
          <w:bCs/>
          <w:lang w:val="es-CO"/>
        </w:rPr>
        <w:t xml:space="preserve">4. Realizar tareas de apoyo en las actividades operativas, logísticas o asistenciales de carácter misional de la Secretaría de Deporte y Recreación, en el cumplimiento del objeto contractual. </w:t>
      </w:r>
    </w:p>
    <w:p w14:paraId="2F3A133E" w14:textId="77777777" w:rsidR="00CD3FA9" w:rsidRPr="003E0214" w:rsidRDefault="00CD3FA9" w:rsidP="00CD3FA9">
      <w:pPr>
        <w:pStyle w:val="Textoindependiente"/>
        <w:rPr>
          <w:rFonts w:ascii="Arial" w:hAnsi="Arial" w:cs="Arial"/>
          <w:bCs/>
          <w:lang w:val="es-CO"/>
        </w:rPr>
      </w:pPr>
      <w:r w:rsidRPr="003E0214">
        <w:rPr>
          <w:rFonts w:ascii="Arial" w:hAnsi="Arial" w:cs="Arial"/>
          <w:bCs/>
          <w:lang w:val="es-CO"/>
        </w:rPr>
        <w:tab/>
      </w:r>
    </w:p>
    <w:p w14:paraId="6200EB24" w14:textId="77777777" w:rsidR="00CD3FA9" w:rsidRPr="003E0214" w:rsidRDefault="00CD3FA9" w:rsidP="00CD3FA9">
      <w:pPr>
        <w:pStyle w:val="Textoindependiente"/>
        <w:rPr>
          <w:rFonts w:ascii="Arial" w:hAnsi="Arial" w:cs="Arial"/>
          <w:bCs/>
          <w:lang w:val="es-CO"/>
        </w:rPr>
      </w:pPr>
      <w:r w:rsidRPr="003E0214">
        <w:rPr>
          <w:rFonts w:ascii="Arial" w:hAnsi="Arial" w:cs="Arial"/>
          <w:bCs/>
          <w:lang w:val="es-CO"/>
        </w:rPr>
        <w:t>-</w:t>
      </w:r>
      <w:bookmarkStart w:id="1" w:name="_Hlk176723153"/>
      <w:r w:rsidRPr="003E0214">
        <w:rPr>
          <w:rFonts w:ascii="Arial" w:hAnsi="Arial" w:cs="Arial"/>
          <w:bCs/>
        </w:rPr>
        <w:t xml:space="preserve"> Brindé y promoví espacios con las familias de los beneficiarios para socializar y explicar la ejecución del programa de Cali Elite Bicicross (BMX) por medio de la plataforma Meet con apoyo del Metodólogo de Tiempo y Marca Daniel Aaron Molina.</w:t>
      </w:r>
      <w:bookmarkEnd w:id="1"/>
    </w:p>
    <w:p w14:paraId="5849B811" w14:textId="77777777" w:rsidR="00CD3FA9" w:rsidRPr="003E0214" w:rsidRDefault="00CD3FA9" w:rsidP="00CD3FA9">
      <w:pPr>
        <w:pStyle w:val="Textoindependiente"/>
        <w:rPr>
          <w:rFonts w:ascii="Arial" w:hAnsi="Arial" w:cs="Arial"/>
          <w:bCs/>
          <w:lang w:val="es-CO"/>
        </w:rPr>
      </w:pPr>
    </w:p>
    <w:p w14:paraId="408B653A" w14:textId="77777777" w:rsidR="00CD3FA9" w:rsidRPr="003E0214" w:rsidRDefault="00CD3FA9" w:rsidP="00CD3FA9">
      <w:pPr>
        <w:pStyle w:val="Textoindependiente"/>
        <w:rPr>
          <w:rFonts w:ascii="Arial" w:hAnsi="Arial" w:cs="Arial"/>
          <w:bCs/>
          <w:lang w:val="es-CO"/>
        </w:rPr>
      </w:pPr>
      <w:r w:rsidRPr="003E0214">
        <w:rPr>
          <w:rFonts w:ascii="Arial" w:hAnsi="Arial" w:cs="Arial"/>
          <w:bCs/>
          <w:lang w:val="es-CO"/>
        </w:rPr>
        <w:t>5. Las demás relacionadas con el desarrollo del objeto contractual.</w:t>
      </w:r>
    </w:p>
    <w:p w14:paraId="3EB73FF5" w14:textId="77777777" w:rsidR="00CD3FA9" w:rsidRPr="003E0214" w:rsidRDefault="00CD3FA9" w:rsidP="00CD3FA9">
      <w:pPr>
        <w:pStyle w:val="Textoindependiente"/>
        <w:rPr>
          <w:rFonts w:ascii="Arial" w:hAnsi="Arial" w:cs="Arial"/>
          <w:bCs/>
          <w:lang w:val="es-CO"/>
        </w:rPr>
      </w:pPr>
    </w:p>
    <w:p w14:paraId="171D6456" w14:textId="1E4CEE09" w:rsidR="00CD3FA9" w:rsidRPr="003E0214" w:rsidRDefault="00CD3FA9" w:rsidP="00CD3FA9">
      <w:pPr>
        <w:pStyle w:val="Textoindependiente"/>
        <w:rPr>
          <w:rFonts w:ascii="Arial" w:hAnsi="Arial" w:cs="Arial"/>
          <w:bCs/>
        </w:rPr>
      </w:pPr>
      <w:r w:rsidRPr="003E0214">
        <w:rPr>
          <w:rFonts w:ascii="Arial" w:hAnsi="Arial" w:cs="Arial"/>
          <w:bCs/>
          <w:lang w:val="es-CO"/>
        </w:rPr>
        <w:t>-Reali</w:t>
      </w:r>
      <w:r w:rsidR="003E0214">
        <w:rPr>
          <w:rFonts w:ascii="Arial" w:hAnsi="Arial" w:cs="Arial"/>
          <w:bCs/>
          <w:lang w:val="es-CO"/>
        </w:rPr>
        <w:t>cé</w:t>
      </w:r>
      <w:r w:rsidRPr="003E0214">
        <w:rPr>
          <w:rFonts w:ascii="Arial" w:hAnsi="Arial" w:cs="Arial"/>
          <w:bCs/>
          <w:lang w:val="es-CO"/>
        </w:rPr>
        <w:t xml:space="preserve"> el cumplimiento de otras actividades asignadas tales como formatos específicos, planillas, listados de asistencia de entrenamientos, registro fotográfico entre otras, que fueron supervisadas por el </w:t>
      </w:r>
      <w:r w:rsidRPr="003E0214">
        <w:rPr>
          <w:rFonts w:ascii="Arial" w:hAnsi="Arial" w:cs="Arial"/>
          <w:bCs/>
        </w:rPr>
        <w:t>Metodólogo de Tiempo y Marca Daniel Aaron Molina.</w:t>
      </w:r>
    </w:p>
    <w:p w14:paraId="6856A267" w14:textId="77777777" w:rsidR="00CD3FA9" w:rsidRPr="003E0214" w:rsidRDefault="00CD3FA9">
      <w:pPr>
        <w:pStyle w:val="Textoindependiente"/>
        <w:rPr>
          <w:rFonts w:ascii="Arial" w:hAnsi="Arial" w:cs="Arial"/>
          <w:b/>
        </w:rPr>
      </w:pPr>
    </w:p>
    <w:p w14:paraId="79F592D2" w14:textId="67AF8FFF" w:rsidR="00A82B09" w:rsidRPr="003E0214" w:rsidRDefault="00A82B09">
      <w:pPr>
        <w:pStyle w:val="Textoindependiente"/>
        <w:rPr>
          <w:rFonts w:ascii="Arial" w:hAnsi="Arial" w:cs="Arial"/>
          <w:b/>
        </w:rPr>
      </w:pPr>
      <w:r w:rsidRPr="003E0214">
        <w:rPr>
          <w:rFonts w:ascii="Arial" w:hAnsi="Arial" w:cs="Arial"/>
        </w:rPr>
        <w:t xml:space="preserve">Informe de gestión relacionada con la ejecución de la </w:t>
      </w:r>
      <w:r w:rsidRPr="003E0214">
        <w:rPr>
          <w:rFonts w:ascii="Arial" w:hAnsi="Arial" w:cs="Arial"/>
          <w:bCs/>
        </w:rPr>
        <w:t>SEGUNDA CUOTA</w:t>
      </w:r>
      <w:r w:rsidR="00CD3FA9" w:rsidRPr="003E0214">
        <w:rPr>
          <w:rFonts w:ascii="Arial" w:hAnsi="Arial" w:cs="Arial"/>
          <w:bCs/>
        </w:rPr>
        <w:t>.</w:t>
      </w:r>
    </w:p>
    <w:p w14:paraId="4E3F331B" w14:textId="77777777" w:rsidR="00CD3FA9" w:rsidRPr="003E0214" w:rsidRDefault="00CD3FA9" w:rsidP="00CD3FA9">
      <w:pPr>
        <w:pStyle w:val="Textoindependiente"/>
        <w:rPr>
          <w:rFonts w:ascii="Arial" w:hAnsi="Arial" w:cs="Arial"/>
          <w:bCs/>
        </w:rPr>
      </w:pPr>
    </w:p>
    <w:p w14:paraId="18A6A14E" w14:textId="035CC9B0" w:rsidR="00CD3FA9" w:rsidRPr="003E0214" w:rsidRDefault="00CD3FA9" w:rsidP="00CD3FA9">
      <w:pPr>
        <w:pStyle w:val="Textoindependiente"/>
        <w:rPr>
          <w:rFonts w:ascii="Arial" w:hAnsi="Arial" w:cs="Arial"/>
          <w:bCs/>
          <w:lang w:val="es-CO"/>
        </w:rPr>
      </w:pPr>
      <w:r w:rsidRPr="003E0214">
        <w:rPr>
          <w:rFonts w:ascii="Arial" w:hAnsi="Arial" w:cs="Arial"/>
          <w:bCs/>
          <w:lang w:val="es-CO"/>
        </w:rPr>
        <w:t>1.Realizar tareas de apoyo en las jornadas y eventos realizados en campo, para la intervención con los diferentes tipos de población que maneja el proyecto, así como al proceso de socialización y a la</w:t>
      </w:r>
      <w:r w:rsidR="003E0214" w:rsidRPr="003E0214">
        <w:rPr>
          <w:rFonts w:ascii="Arial" w:hAnsi="Arial" w:cs="Arial"/>
          <w:bCs/>
          <w:lang w:val="es-CO"/>
        </w:rPr>
        <w:t xml:space="preserve"> </w:t>
      </w:r>
      <w:r w:rsidRPr="003E0214">
        <w:rPr>
          <w:rFonts w:ascii="Arial" w:hAnsi="Arial" w:cs="Arial"/>
          <w:bCs/>
          <w:lang w:val="es-CO"/>
        </w:rPr>
        <w:t xml:space="preserve">vinculación de la población beneficiaría del Proyecto. </w:t>
      </w:r>
    </w:p>
    <w:p w14:paraId="4B86F27F" w14:textId="77777777" w:rsidR="00CD3FA9" w:rsidRPr="003E0214" w:rsidRDefault="00CD3FA9" w:rsidP="00CD3FA9">
      <w:pPr>
        <w:pStyle w:val="Textoindependiente"/>
        <w:rPr>
          <w:rFonts w:ascii="Arial" w:hAnsi="Arial" w:cs="Arial"/>
          <w:bCs/>
          <w:lang w:val="es-CO"/>
        </w:rPr>
      </w:pPr>
    </w:p>
    <w:p w14:paraId="1311BEB7" w14:textId="3ED2F1F4" w:rsidR="00CD3FA9" w:rsidRPr="003E0214" w:rsidRDefault="00CD3FA9" w:rsidP="00CD3FA9">
      <w:pPr>
        <w:pStyle w:val="Textoindependiente"/>
        <w:rPr>
          <w:rFonts w:ascii="Arial" w:hAnsi="Arial" w:cs="Arial"/>
          <w:bCs/>
          <w:lang w:val="es-CO"/>
        </w:rPr>
      </w:pPr>
      <w:r w:rsidRPr="003E0214">
        <w:rPr>
          <w:rFonts w:ascii="Arial" w:hAnsi="Arial" w:cs="Arial"/>
          <w:bCs/>
          <w:lang w:val="es-CO"/>
        </w:rPr>
        <w:t>- Realicé y apoy</w:t>
      </w:r>
      <w:r w:rsidR="003E0214">
        <w:rPr>
          <w:rFonts w:ascii="Arial" w:hAnsi="Arial" w:cs="Arial"/>
          <w:bCs/>
          <w:lang w:val="es-CO"/>
        </w:rPr>
        <w:t>é</w:t>
      </w:r>
      <w:r w:rsidRPr="003E0214">
        <w:rPr>
          <w:rFonts w:ascii="Arial" w:hAnsi="Arial" w:cs="Arial"/>
          <w:bCs/>
          <w:lang w:val="es-CO"/>
        </w:rPr>
        <w:t xml:space="preserve"> en la ejecución de jornadas de socialización con el grupo </w:t>
      </w:r>
      <w:r w:rsidR="003E0214" w:rsidRPr="003E0214">
        <w:rPr>
          <w:rFonts w:ascii="Arial" w:hAnsi="Arial" w:cs="Arial"/>
          <w:bCs/>
          <w:lang w:val="es-CO"/>
        </w:rPr>
        <w:t>biomédico para</w:t>
      </w:r>
      <w:r w:rsidRPr="003E0214">
        <w:rPr>
          <w:rFonts w:ascii="Arial" w:hAnsi="Arial" w:cs="Arial"/>
          <w:bCs/>
          <w:lang w:val="es-CO"/>
        </w:rPr>
        <w:t xml:space="preserve"> los padres y acompañantes de Cali Elite BMX en diferentes en la vinculación de deportistas antiguos y nuevos, en la pista de Bicicross </w:t>
      </w:r>
      <w:r w:rsidR="003E0214" w:rsidRPr="003E0214">
        <w:rPr>
          <w:rFonts w:ascii="Arial" w:hAnsi="Arial" w:cs="Arial"/>
          <w:bCs/>
          <w:lang w:val="es-CO"/>
        </w:rPr>
        <w:t>BMX” William</w:t>
      </w:r>
      <w:r w:rsidRPr="003E0214">
        <w:rPr>
          <w:rFonts w:ascii="Arial" w:hAnsi="Arial" w:cs="Arial"/>
          <w:bCs/>
          <w:lang w:val="es-CO"/>
        </w:rPr>
        <w:t xml:space="preserve"> Alexander Jiménez” ubicada en el sur de la ciudad de Santiago de Cali.</w:t>
      </w:r>
    </w:p>
    <w:p w14:paraId="453C0F84" w14:textId="77777777" w:rsidR="00CD3FA9" w:rsidRPr="003E0214" w:rsidRDefault="00CD3FA9" w:rsidP="00CD3FA9">
      <w:pPr>
        <w:pStyle w:val="Textoindependiente"/>
        <w:rPr>
          <w:rFonts w:ascii="Arial" w:hAnsi="Arial" w:cs="Arial"/>
          <w:bCs/>
          <w:lang w:val="es-CO"/>
        </w:rPr>
      </w:pPr>
    </w:p>
    <w:p w14:paraId="2C2C1398" w14:textId="77777777" w:rsidR="00CD3FA9" w:rsidRPr="003E0214" w:rsidRDefault="00CD3FA9" w:rsidP="00CD3FA9">
      <w:pPr>
        <w:pStyle w:val="Textoindependiente"/>
        <w:rPr>
          <w:rFonts w:ascii="Arial" w:hAnsi="Arial" w:cs="Arial"/>
          <w:bCs/>
          <w:lang w:val="es-CO"/>
        </w:rPr>
      </w:pPr>
      <w:r w:rsidRPr="003E0214">
        <w:rPr>
          <w:rFonts w:ascii="Arial" w:hAnsi="Arial" w:cs="Arial"/>
          <w:bCs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25D92103" w14:textId="77777777" w:rsidR="00CD3FA9" w:rsidRPr="003E0214" w:rsidRDefault="00CD3FA9" w:rsidP="00CD3FA9">
      <w:pPr>
        <w:pStyle w:val="Textoindependiente"/>
        <w:rPr>
          <w:rFonts w:ascii="Arial" w:hAnsi="Arial" w:cs="Arial"/>
          <w:bCs/>
          <w:lang w:val="es-CO"/>
        </w:rPr>
      </w:pPr>
    </w:p>
    <w:p w14:paraId="15D43853" w14:textId="06D8BDA7" w:rsidR="00CD3FA9" w:rsidRPr="003E0214" w:rsidRDefault="00CD3FA9" w:rsidP="00CD3FA9">
      <w:pPr>
        <w:pStyle w:val="Textoindependiente"/>
        <w:rPr>
          <w:rFonts w:ascii="Arial" w:hAnsi="Arial" w:cs="Arial"/>
          <w:bCs/>
          <w:lang w:val="es-CO"/>
        </w:rPr>
      </w:pPr>
      <w:r w:rsidRPr="003E0214">
        <w:rPr>
          <w:rFonts w:ascii="Arial" w:hAnsi="Arial" w:cs="Arial"/>
          <w:bCs/>
          <w:lang w:val="es-CO"/>
        </w:rPr>
        <w:t>-Realicé y</w:t>
      </w:r>
      <w:r w:rsidR="003E0214">
        <w:rPr>
          <w:rFonts w:ascii="Arial" w:hAnsi="Arial" w:cs="Arial"/>
          <w:bCs/>
          <w:lang w:val="es-CO"/>
        </w:rPr>
        <w:t xml:space="preserve"> apoyé</w:t>
      </w:r>
      <w:r w:rsidRPr="003E0214">
        <w:rPr>
          <w:rFonts w:ascii="Arial" w:hAnsi="Arial" w:cs="Arial"/>
          <w:bCs/>
          <w:lang w:val="es-CO"/>
        </w:rPr>
        <w:t xml:space="preserve"> la elaboración y presentación de sesiones, mesociclos de entrenamiento específicos para el grupo de Cali elite en bicicross (BMX) para la pista “William Alexander Jiménez” en la comuna 11, de acuerdo a los lineamentos del </w:t>
      </w:r>
      <w:r w:rsidRPr="003E0214">
        <w:rPr>
          <w:rFonts w:ascii="Arial" w:hAnsi="Arial" w:cs="Arial"/>
          <w:bCs/>
          <w:lang w:val="es-CO"/>
        </w:rPr>
        <w:lastRenderedPageBreak/>
        <w:t xml:space="preserve">programa y con acompañamiento del Metodólogo de Tiempo y Marca Daniel Aaron Molina. </w:t>
      </w:r>
    </w:p>
    <w:p w14:paraId="48061A6F" w14:textId="77777777" w:rsidR="00CD3FA9" w:rsidRPr="003E0214" w:rsidRDefault="00CD3FA9" w:rsidP="00CD3FA9">
      <w:pPr>
        <w:pStyle w:val="Textoindependiente"/>
        <w:rPr>
          <w:rFonts w:ascii="Arial" w:hAnsi="Arial" w:cs="Arial"/>
          <w:bCs/>
          <w:lang w:val="es-CO"/>
        </w:rPr>
      </w:pPr>
    </w:p>
    <w:p w14:paraId="2D30FD9A" w14:textId="77777777" w:rsidR="00CD3FA9" w:rsidRPr="003E0214" w:rsidRDefault="00CD3FA9" w:rsidP="00CD3FA9">
      <w:pPr>
        <w:pStyle w:val="Textoindependiente"/>
        <w:rPr>
          <w:rFonts w:ascii="Arial" w:hAnsi="Arial" w:cs="Arial"/>
          <w:bCs/>
          <w:lang w:val="es-CO"/>
        </w:rPr>
      </w:pPr>
      <w:r w:rsidRPr="003E0214">
        <w:rPr>
          <w:rFonts w:ascii="Arial" w:hAnsi="Arial" w:cs="Arial"/>
          <w:bCs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14:paraId="4B7DB84A" w14:textId="77777777" w:rsidR="00CD3FA9" w:rsidRPr="003E0214" w:rsidRDefault="00CD3FA9" w:rsidP="00CD3FA9">
      <w:pPr>
        <w:pStyle w:val="Textoindependiente"/>
        <w:rPr>
          <w:rFonts w:ascii="Arial" w:hAnsi="Arial" w:cs="Arial"/>
          <w:bCs/>
          <w:lang w:val="es-CO"/>
        </w:rPr>
      </w:pPr>
    </w:p>
    <w:p w14:paraId="5E393C30" w14:textId="6C72B6A3" w:rsidR="00CD3FA9" w:rsidRPr="003E0214" w:rsidRDefault="00CD3FA9" w:rsidP="00CD3FA9">
      <w:pPr>
        <w:pStyle w:val="Textoindependiente"/>
        <w:rPr>
          <w:rFonts w:ascii="Arial" w:hAnsi="Arial" w:cs="Arial"/>
          <w:bCs/>
        </w:rPr>
      </w:pPr>
      <w:r w:rsidRPr="003E0214">
        <w:rPr>
          <w:rFonts w:ascii="Arial" w:hAnsi="Arial" w:cs="Arial"/>
          <w:bCs/>
          <w:lang w:val="es-CO"/>
        </w:rPr>
        <w:t xml:space="preserve">-Asistí a </w:t>
      </w:r>
      <w:r w:rsidR="003E0214">
        <w:rPr>
          <w:rFonts w:ascii="Arial" w:hAnsi="Arial" w:cs="Arial"/>
          <w:bCs/>
          <w:lang w:val="es-CO"/>
        </w:rPr>
        <w:t xml:space="preserve">socializaciones </w:t>
      </w:r>
      <w:r w:rsidR="003E0214" w:rsidRPr="003E0214">
        <w:rPr>
          <w:rFonts w:ascii="Arial" w:hAnsi="Arial" w:cs="Arial"/>
          <w:bCs/>
          <w:lang w:val="es-CO"/>
        </w:rPr>
        <w:t>y</w:t>
      </w:r>
      <w:r w:rsidRPr="003E0214">
        <w:rPr>
          <w:rFonts w:ascii="Arial" w:hAnsi="Arial" w:cs="Arial"/>
          <w:bCs/>
          <w:lang w:val="es-CO"/>
        </w:rPr>
        <w:t xml:space="preserve"> capacitaciones programadas por el área de fomento con el objetivo de capacitar en diferentes ámbitos para atender la mejorara y entender las necesidades del programa de Cali Elite.</w:t>
      </w:r>
    </w:p>
    <w:p w14:paraId="54C6F300" w14:textId="77777777" w:rsidR="00CD3FA9" w:rsidRPr="003E0214" w:rsidRDefault="00CD3FA9" w:rsidP="00CD3FA9">
      <w:pPr>
        <w:pStyle w:val="Textoindependiente"/>
        <w:rPr>
          <w:rFonts w:ascii="Arial" w:hAnsi="Arial" w:cs="Arial"/>
          <w:bCs/>
          <w:lang w:val="es-CO"/>
        </w:rPr>
      </w:pPr>
    </w:p>
    <w:p w14:paraId="15A10A2B" w14:textId="77777777" w:rsidR="00CD3FA9" w:rsidRPr="003E0214" w:rsidRDefault="00CD3FA9" w:rsidP="00CD3FA9">
      <w:pPr>
        <w:pStyle w:val="Textoindependiente"/>
        <w:rPr>
          <w:rFonts w:ascii="Arial" w:hAnsi="Arial" w:cs="Arial"/>
          <w:bCs/>
          <w:lang w:val="es-CO"/>
        </w:rPr>
      </w:pPr>
      <w:r w:rsidRPr="003E0214">
        <w:rPr>
          <w:rFonts w:ascii="Arial" w:hAnsi="Arial" w:cs="Arial"/>
          <w:bCs/>
          <w:lang w:val="es-CO"/>
        </w:rPr>
        <w:t xml:space="preserve">4. Realizar tareas de apoyo en las actividades operativas, logísticas o asistenciales de carácter misional de la Secretaría de Deporte y Recreación, en el cumplimiento del objeto contractual. </w:t>
      </w:r>
    </w:p>
    <w:p w14:paraId="5E0FD315" w14:textId="77777777" w:rsidR="00CD3FA9" w:rsidRPr="003E0214" w:rsidRDefault="00CD3FA9" w:rsidP="00CD3FA9">
      <w:pPr>
        <w:pStyle w:val="Textoindependiente"/>
        <w:rPr>
          <w:rFonts w:ascii="Arial" w:hAnsi="Arial" w:cs="Arial"/>
          <w:bCs/>
          <w:lang w:val="es-CO"/>
        </w:rPr>
      </w:pPr>
      <w:r w:rsidRPr="003E0214">
        <w:rPr>
          <w:rFonts w:ascii="Arial" w:hAnsi="Arial" w:cs="Arial"/>
          <w:bCs/>
          <w:lang w:val="es-CO"/>
        </w:rPr>
        <w:tab/>
      </w:r>
    </w:p>
    <w:p w14:paraId="2021C710" w14:textId="77777777" w:rsidR="00CD3FA9" w:rsidRPr="003E0214" w:rsidRDefault="00CD3FA9" w:rsidP="00CD3FA9">
      <w:pPr>
        <w:pStyle w:val="Textoindependiente"/>
        <w:rPr>
          <w:rFonts w:ascii="Arial" w:hAnsi="Arial" w:cs="Arial"/>
          <w:bCs/>
          <w:lang w:val="es-CO"/>
        </w:rPr>
      </w:pPr>
      <w:r w:rsidRPr="003E0214">
        <w:rPr>
          <w:rFonts w:ascii="Arial" w:hAnsi="Arial" w:cs="Arial"/>
          <w:bCs/>
          <w:lang w:val="es-CO"/>
        </w:rPr>
        <w:t>-</w:t>
      </w:r>
      <w:r w:rsidRPr="003E0214">
        <w:rPr>
          <w:rFonts w:ascii="Arial" w:hAnsi="Arial" w:cs="Arial"/>
          <w:bCs/>
        </w:rPr>
        <w:t xml:space="preserve"> Brindé y promoví espacios con las familias de los beneficiarios para socializar y explicar los lineamientos y objetivos claros del programa de Cali Elite Bicicross (BMX) por medio de reuniones virtuales en la plataforma Meet con apoyo del Metodólogo de Tiempo y Marca Daniel Aaron Molina.</w:t>
      </w:r>
    </w:p>
    <w:p w14:paraId="5554C788" w14:textId="77777777" w:rsidR="00CD3FA9" w:rsidRPr="003E0214" w:rsidRDefault="00CD3FA9" w:rsidP="00CD3FA9">
      <w:pPr>
        <w:pStyle w:val="Textoindependiente"/>
        <w:rPr>
          <w:rFonts w:ascii="Arial" w:hAnsi="Arial" w:cs="Arial"/>
          <w:bCs/>
          <w:lang w:val="es-CO"/>
        </w:rPr>
      </w:pPr>
    </w:p>
    <w:p w14:paraId="30778426" w14:textId="77777777" w:rsidR="00CD3FA9" w:rsidRPr="003E0214" w:rsidRDefault="00CD3FA9" w:rsidP="00CD3FA9">
      <w:pPr>
        <w:pStyle w:val="Textoindependiente"/>
        <w:rPr>
          <w:rFonts w:ascii="Arial" w:hAnsi="Arial" w:cs="Arial"/>
          <w:bCs/>
          <w:lang w:val="es-CO"/>
        </w:rPr>
      </w:pPr>
      <w:r w:rsidRPr="003E0214">
        <w:rPr>
          <w:rFonts w:ascii="Arial" w:hAnsi="Arial" w:cs="Arial"/>
          <w:bCs/>
          <w:lang w:val="es-CO"/>
        </w:rPr>
        <w:t>5. Las demás relacionadas con el desarrollo del objeto contractual.</w:t>
      </w:r>
    </w:p>
    <w:p w14:paraId="671FA388" w14:textId="77777777" w:rsidR="00CD3FA9" w:rsidRPr="003E0214" w:rsidRDefault="00CD3FA9" w:rsidP="00CD3FA9">
      <w:pPr>
        <w:pStyle w:val="Textoindependiente"/>
        <w:rPr>
          <w:rFonts w:ascii="Arial" w:hAnsi="Arial" w:cs="Arial"/>
          <w:bCs/>
          <w:lang w:val="es-CO"/>
        </w:rPr>
      </w:pPr>
    </w:p>
    <w:p w14:paraId="7616E266" w14:textId="0A14BC43" w:rsidR="00CD3FA9" w:rsidRPr="003E0214" w:rsidRDefault="00CD3FA9" w:rsidP="00CD3FA9">
      <w:pPr>
        <w:pStyle w:val="Textoindependiente"/>
        <w:rPr>
          <w:rFonts w:ascii="Arial" w:hAnsi="Arial" w:cs="Arial"/>
          <w:b/>
        </w:rPr>
      </w:pPr>
      <w:r w:rsidRPr="003E0214">
        <w:rPr>
          <w:rFonts w:ascii="Arial" w:hAnsi="Arial" w:cs="Arial"/>
          <w:bCs/>
          <w:lang w:val="es-CO"/>
        </w:rPr>
        <w:t>-Reali</w:t>
      </w:r>
      <w:r w:rsidR="003E0214">
        <w:rPr>
          <w:rFonts w:ascii="Arial" w:hAnsi="Arial" w:cs="Arial"/>
          <w:bCs/>
          <w:lang w:val="es-CO"/>
        </w:rPr>
        <w:t>cé</w:t>
      </w:r>
      <w:r w:rsidRPr="003E0214">
        <w:rPr>
          <w:rFonts w:ascii="Arial" w:hAnsi="Arial" w:cs="Arial"/>
          <w:bCs/>
          <w:lang w:val="es-CO"/>
        </w:rPr>
        <w:t xml:space="preserve"> el cumplimiento </w:t>
      </w:r>
      <w:r w:rsidR="003E0214" w:rsidRPr="003E0214">
        <w:rPr>
          <w:rFonts w:ascii="Arial" w:hAnsi="Arial" w:cs="Arial"/>
          <w:bCs/>
          <w:lang w:val="es-CO"/>
        </w:rPr>
        <w:t>desde</w:t>
      </w:r>
      <w:r w:rsidRPr="003E0214">
        <w:rPr>
          <w:rFonts w:ascii="Arial" w:hAnsi="Arial" w:cs="Arial"/>
          <w:bCs/>
          <w:lang w:val="es-CO"/>
        </w:rPr>
        <w:t xml:space="preserve"> otras actividades asignadas tales como formatos específicos, planillas, listados de asistencia de entrenamientos, registro fotográfico entre otras, que fueron supervisadas por el Metodólogo de Tiempo y Marca Daniel Aaron Molina</w:t>
      </w:r>
      <w:r w:rsidRPr="003E0214">
        <w:rPr>
          <w:rFonts w:ascii="Arial" w:hAnsi="Arial" w:cs="Arial"/>
          <w:bCs/>
        </w:rPr>
        <w:t>.</w:t>
      </w:r>
    </w:p>
    <w:p w14:paraId="02025DA5" w14:textId="58B0CAFF" w:rsidR="007C5227" w:rsidRPr="003E0214" w:rsidRDefault="007C5227" w:rsidP="00BA1E44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</w:p>
    <w:p w14:paraId="2FCF3538" w14:textId="77777777" w:rsidR="007C5227" w:rsidRPr="003E0214" w:rsidRDefault="007C5227" w:rsidP="007C5227">
      <w:pPr>
        <w:pStyle w:val="Textoindependiente"/>
        <w:rPr>
          <w:rFonts w:ascii="Arial" w:hAnsi="Arial" w:cs="Arial"/>
          <w:bCs/>
        </w:rPr>
      </w:pPr>
      <w:r w:rsidRPr="003E0214">
        <w:rPr>
          <w:rFonts w:ascii="Arial" w:hAnsi="Arial" w:cs="Arial"/>
        </w:rPr>
        <w:t xml:space="preserve">Informe de gestión relacionada con la ejecución de la </w:t>
      </w:r>
      <w:r w:rsidRPr="003E0214">
        <w:rPr>
          <w:rFonts w:ascii="Arial" w:hAnsi="Arial" w:cs="Arial"/>
          <w:bCs/>
        </w:rPr>
        <w:t>TERCERA CUOTA</w:t>
      </w:r>
    </w:p>
    <w:p w14:paraId="1D698B47" w14:textId="77777777" w:rsidR="00CD3FA9" w:rsidRPr="003E0214" w:rsidRDefault="00CD3FA9" w:rsidP="007C5227">
      <w:pPr>
        <w:pStyle w:val="Textoindependiente"/>
        <w:rPr>
          <w:rFonts w:ascii="Arial" w:hAnsi="Arial" w:cs="Arial"/>
          <w:bCs/>
        </w:rPr>
      </w:pPr>
    </w:p>
    <w:p w14:paraId="13DD3D73" w14:textId="77777777" w:rsidR="00CD3FA9" w:rsidRPr="003E0214" w:rsidRDefault="00CD3FA9" w:rsidP="00CD3FA9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CO"/>
        </w:rPr>
      </w:pPr>
      <w:r w:rsidRPr="003E0214">
        <w:rPr>
          <w:rFonts w:ascii="Arial" w:hAnsi="Arial" w:cs="Arial"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</w:t>
      </w:r>
    </w:p>
    <w:p w14:paraId="298B0FCA" w14:textId="77777777" w:rsidR="00CD3FA9" w:rsidRPr="003E0214" w:rsidRDefault="00CD3FA9" w:rsidP="00CD3FA9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CO"/>
        </w:rPr>
      </w:pPr>
      <w:r w:rsidRPr="003E0214">
        <w:rPr>
          <w:rFonts w:ascii="Arial" w:hAnsi="Arial" w:cs="Arial"/>
          <w:sz w:val="24"/>
          <w:szCs w:val="24"/>
          <w:lang w:val="es-CO"/>
        </w:rPr>
        <w:t xml:space="preserve">vinculación de la población beneficiaría del Proyecto. </w:t>
      </w:r>
    </w:p>
    <w:p w14:paraId="56E975E6" w14:textId="77777777" w:rsidR="00CD3FA9" w:rsidRPr="003E0214" w:rsidRDefault="00CD3FA9" w:rsidP="00CD3FA9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CO"/>
        </w:rPr>
      </w:pPr>
    </w:p>
    <w:p w14:paraId="555CD743" w14:textId="1FC1DB8F" w:rsidR="00CD3FA9" w:rsidRPr="003E0214" w:rsidRDefault="00CD3FA9" w:rsidP="00CD3FA9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CO"/>
        </w:rPr>
      </w:pPr>
      <w:r w:rsidRPr="003E0214">
        <w:rPr>
          <w:rFonts w:ascii="Arial" w:hAnsi="Arial" w:cs="Arial"/>
          <w:sz w:val="24"/>
          <w:szCs w:val="24"/>
          <w:lang w:val="es-CO"/>
        </w:rPr>
        <w:t>- Realicé y</w:t>
      </w:r>
      <w:r w:rsidR="003E0214">
        <w:rPr>
          <w:rFonts w:ascii="Arial" w:hAnsi="Arial" w:cs="Arial"/>
          <w:sz w:val="24"/>
          <w:szCs w:val="24"/>
          <w:lang w:val="es-CO"/>
        </w:rPr>
        <w:t xml:space="preserve"> apoyé</w:t>
      </w:r>
      <w:r w:rsidRPr="003E0214">
        <w:rPr>
          <w:rFonts w:ascii="Arial" w:hAnsi="Arial" w:cs="Arial"/>
          <w:sz w:val="24"/>
          <w:szCs w:val="24"/>
          <w:lang w:val="es-CO"/>
        </w:rPr>
        <w:t xml:space="preserve"> </w:t>
      </w:r>
      <w:r w:rsidRPr="003E0214">
        <w:rPr>
          <w:rFonts w:ascii="Arial" w:hAnsi="Arial" w:cs="Arial"/>
          <w:sz w:val="24"/>
          <w:szCs w:val="24"/>
        </w:rPr>
        <w:t xml:space="preserve">en la ejecución de las sesiones de entrenamiento en la parte de velocidad en la pista de Bicicross “William Alexander Jiménez” en la comuna 19, previamente </w:t>
      </w:r>
      <w:r w:rsidRPr="003E0214">
        <w:rPr>
          <w:rFonts w:ascii="Arial" w:hAnsi="Arial" w:cs="Arial"/>
          <w:sz w:val="24"/>
          <w:szCs w:val="24"/>
        </w:rPr>
        <w:tab/>
        <w:t xml:space="preserve">asesoradas y aprobadas por el Metodólogo de Tiempo y Marca Daniel Aaron Molina </w:t>
      </w:r>
    </w:p>
    <w:p w14:paraId="65BB15F5" w14:textId="77777777" w:rsidR="00CD3FA9" w:rsidRPr="003E0214" w:rsidRDefault="00CD3FA9" w:rsidP="00CD3FA9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CO"/>
        </w:rPr>
      </w:pPr>
    </w:p>
    <w:p w14:paraId="1669E56E" w14:textId="77777777" w:rsidR="00CD3FA9" w:rsidRPr="003E0214" w:rsidRDefault="00CD3FA9" w:rsidP="00CD3FA9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CO"/>
        </w:rPr>
      </w:pPr>
      <w:r w:rsidRPr="003E0214">
        <w:rPr>
          <w:rFonts w:ascii="Arial" w:hAnsi="Arial" w:cs="Arial"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6FAD4EE7" w14:textId="77777777" w:rsidR="00CD3FA9" w:rsidRPr="003E0214" w:rsidRDefault="00CD3FA9" w:rsidP="00CD3FA9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CO"/>
        </w:rPr>
      </w:pPr>
    </w:p>
    <w:p w14:paraId="66B8F039" w14:textId="62CDA69A" w:rsidR="00CD3FA9" w:rsidRDefault="00CD3FA9" w:rsidP="00CD3FA9">
      <w:pPr>
        <w:pStyle w:val="Default"/>
        <w:jc w:val="both"/>
      </w:pPr>
      <w:r w:rsidRPr="003E0214">
        <w:t>-Realicé y apoy</w:t>
      </w:r>
      <w:r w:rsidR="003E0214">
        <w:t>é</w:t>
      </w:r>
      <w:r w:rsidRPr="003E0214">
        <w:t xml:space="preserve"> la elaboración y presentación de sesiones de entrenamiento específicos de velocidad y resistencia </w:t>
      </w:r>
      <w:r w:rsidR="003E0214" w:rsidRPr="003E0214">
        <w:t>específicas</w:t>
      </w:r>
      <w:r w:rsidRPr="003E0214">
        <w:t xml:space="preserve">  para el grupo de Cali Elite en bicicross (BMX), con el objetivo de ir adaptando a los corredores a las competencias </w:t>
      </w:r>
      <w:r w:rsidRPr="003E0214">
        <w:lastRenderedPageBreak/>
        <w:t>preparatorias a las justas deportivas de Juegos Departamentales 2025, desarrolladas en la pista “William Alexander Jiménez” en la comuna 19, de acuerdo a los lineamentos del programa y con acompañamiento del Metodólogo de Tiempo y Marca Daniel Aaron Molina</w:t>
      </w:r>
      <w:r w:rsidR="003E0214">
        <w:t>.</w:t>
      </w:r>
    </w:p>
    <w:p w14:paraId="1233E89A" w14:textId="77777777" w:rsidR="003E0214" w:rsidRPr="003E0214" w:rsidRDefault="003E0214" w:rsidP="00CD3FA9">
      <w:pPr>
        <w:pStyle w:val="Default"/>
        <w:jc w:val="both"/>
      </w:pPr>
    </w:p>
    <w:p w14:paraId="42D5578D" w14:textId="77777777" w:rsidR="00CD3FA9" w:rsidRPr="003E0214" w:rsidRDefault="00CD3FA9" w:rsidP="00CD3FA9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CO"/>
        </w:rPr>
      </w:pPr>
      <w:r w:rsidRPr="003E0214">
        <w:rPr>
          <w:rFonts w:ascii="Arial" w:hAnsi="Arial" w:cs="Arial"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14:paraId="67C9F9F0" w14:textId="77777777" w:rsidR="00CD3FA9" w:rsidRPr="003E0214" w:rsidRDefault="00CD3FA9" w:rsidP="00CD3FA9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CO"/>
        </w:rPr>
      </w:pPr>
    </w:p>
    <w:p w14:paraId="4A864A26" w14:textId="360C2046" w:rsidR="00CD3FA9" w:rsidRPr="003E0214" w:rsidRDefault="00CD3FA9" w:rsidP="00CD3FA9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 w:rsidRPr="003E0214">
        <w:rPr>
          <w:rFonts w:ascii="Arial" w:hAnsi="Arial" w:cs="Arial"/>
          <w:sz w:val="24"/>
          <w:szCs w:val="24"/>
          <w:lang w:val="es-CO"/>
        </w:rPr>
        <w:t xml:space="preserve">-No </w:t>
      </w:r>
      <w:r w:rsidR="003E0214">
        <w:rPr>
          <w:rFonts w:ascii="Arial" w:hAnsi="Arial" w:cs="Arial"/>
          <w:sz w:val="24"/>
          <w:szCs w:val="24"/>
          <w:lang w:val="es-CO"/>
        </w:rPr>
        <w:t>realicé esta actividad en este período.</w:t>
      </w:r>
    </w:p>
    <w:p w14:paraId="0E4E735C" w14:textId="77777777" w:rsidR="00CD3FA9" w:rsidRPr="003E0214" w:rsidRDefault="00CD3FA9" w:rsidP="00CD3FA9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CO"/>
        </w:rPr>
      </w:pPr>
    </w:p>
    <w:p w14:paraId="72AC4CE3" w14:textId="77777777" w:rsidR="00CD3FA9" w:rsidRPr="003E0214" w:rsidRDefault="00CD3FA9" w:rsidP="00CD3FA9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CO"/>
        </w:rPr>
      </w:pPr>
      <w:r w:rsidRPr="003E0214">
        <w:rPr>
          <w:rFonts w:ascii="Arial" w:hAnsi="Arial" w:cs="Arial"/>
          <w:sz w:val="24"/>
          <w:szCs w:val="24"/>
          <w:lang w:val="es-CO"/>
        </w:rPr>
        <w:t xml:space="preserve">4. Realizar tareas de apoyo en las actividades operativas, logísticas o asistenciales de carácter misional de la Secretaría de Deporte y Recreación, en el cumplimiento del objeto contractual. </w:t>
      </w:r>
    </w:p>
    <w:p w14:paraId="570E90B5" w14:textId="77777777" w:rsidR="00CD3FA9" w:rsidRPr="003E0214" w:rsidRDefault="00CD3FA9" w:rsidP="00CD3FA9">
      <w:pPr>
        <w:pStyle w:val="TableParagraph"/>
        <w:tabs>
          <w:tab w:val="left" w:pos="8520"/>
        </w:tabs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CO"/>
        </w:rPr>
      </w:pPr>
      <w:r w:rsidRPr="003E0214">
        <w:rPr>
          <w:rFonts w:ascii="Arial" w:hAnsi="Arial" w:cs="Arial"/>
          <w:sz w:val="24"/>
          <w:szCs w:val="24"/>
          <w:lang w:val="es-CO"/>
        </w:rPr>
        <w:tab/>
      </w:r>
    </w:p>
    <w:p w14:paraId="64D24D7D" w14:textId="2DA677F9" w:rsidR="00CD3FA9" w:rsidRPr="003E0214" w:rsidRDefault="00CD3FA9" w:rsidP="00CD3FA9">
      <w:pPr>
        <w:adjustRightInd w:val="0"/>
        <w:jc w:val="both"/>
        <w:rPr>
          <w:rFonts w:ascii="Arial" w:hAnsi="Arial" w:cs="Arial"/>
          <w:lang w:val="es-CO"/>
        </w:rPr>
      </w:pPr>
      <w:r w:rsidRPr="003E0214">
        <w:rPr>
          <w:rFonts w:ascii="Arial" w:hAnsi="Arial" w:cs="Arial"/>
          <w:lang w:val="es-CO"/>
        </w:rPr>
        <w:t>-</w:t>
      </w:r>
      <w:r w:rsidRPr="003E0214">
        <w:rPr>
          <w:rFonts w:ascii="Arial" w:hAnsi="Arial" w:cs="Arial"/>
        </w:rPr>
        <w:t xml:space="preserve"> Brindé y promoví </w:t>
      </w:r>
      <w:bookmarkStart w:id="2" w:name="_Hlk189765903"/>
      <w:r w:rsidRPr="003E0214">
        <w:rPr>
          <w:rFonts w:ascii="Arial" w:hAnsi="Arial" w:cs="Arial"/>
        </w:rPr>
        <w:t xml:space="preserve">espacios con las familias de los beneficiarios para socializar los beneficios que se tiene por ser deportistas de Cali Elite como atención psicológica, nutricional, medicina y entrenamientos específicos del </w:t>
      </w:r>
      <w:r w:rsidR="003E0214" w:rsidRPr="003E0214">
        <w:rPr>
          <w:rFonts w:ascii="Arial" w:hAnsi="Arial" w:cs="Arial"/>
        </w:rPr>
        <w:t>deporte con</w:t>
      </w:r>
      <w:r w:rsidRPr="003E0214">
        <w:rPr>
          <w:rFonts w:ascii="Arial" w:hAnsi="Arial" w:cs="Arial"/>
        </w:rPr>
        <w:t xml:space="preserve"> los lineamientos y objetivos claros del programa de Cali Elite Bicicross (BMX) por medio de reuniones virtuales en la plataforma Meet con apoyo del Metodólogo de Tiempo y Marca Daniel Aaron Molina</w:t>
      </w:r>
      <w:bookmarkEnd w:id="2"/>
      <w:r w:rsidRPr="003E0214">
        <w:rPr>
          <w:rFonts w:ascii="Arial" w:hAnsi="Arial" w:cs="Arial"/>
        </w:rPr>
        <w:t>.</w:t>
      </w:r>
    </w:p>
    <w:p w14:paraId="05FB0F89" w14:textId="77777777" w:rsidR="00CD3FA9" w:rsidRPr="003E0214" w:rsidRDefault="00CD3FA9" w:rsidP="00CD3FA9">
      <w:pPr>
        <w:pStyle w:val="TableParagraph"/>
        <w:tabs>
          <w:tab w:val="left" w:pos="8520"/>
        </w:tabs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CO"/>
        </w:rPr>
      </w:pPr>
    </w:p>
    <w:p w14:paraId="0B8FB631" w14:textId="77777777" w:rsidR="00CD3FA9" w:rsidRPr="003E0214" w:rsidRDefault="00CD3FA9" w:rsidP="00CD3FA9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CO"/>
        </w:rPr>
      </w:pPr>
      <w:r w:rsidRPr="003E0214">
        <w:rPr>
          <w:rFonts w:ascii="Arial" w:hAnsi="Arial" w:cs="Arial"/>
          <w:sz w:val="24"/>
          <w:szCs w:val="24"/>
          <w:lang w:val="es-CO"/>
        </w:rPr>
        <w:t>5. Las demás relacionadas con el desarrollo del objeto contractual.</w:t>
      </w:r>
    </w:p>
    <w:p w14:paraId="234D2ADA" w14:textId="77777777" w:rsidR="00CD3FA9" w:rsidRPr="003E0214" w:rsidRDefault="00CD3FA9" w:rsidP="00CD3FA9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CO"/>
        </w:rPr>
      </w:pPr>
    </w:p>
    <w:p w14:paraId="6271B7BF" w14:textId="5A080CD9" w:rsidR="00CD3FA9" w:rsidRPr="003E0214" w:rsidRDefault="00CD3FA9" w:rsidP="00CD3FA9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CO"/>
        </w:rPr>
      </w:pPr>
      <w:r w:rsidRPr="003E0214">
        <w:rPr>
          <w:rFonts w:ascii="Arial" w:hAnsi="Arial" w:cs="Arial"/>
          <w:sz w:val="24"/>
          <w:szCs w:val="24"/>
          <w:lang w:val="es-CO"/>
        </w:rPr>
        <w:t xml:space="preserve">-Realizó el cumplimiento desde otras actividades asignadas tales como </w:t>
      </w:r>
      <w:r w:rsidRPr="003E0214">
        <w:rPr>
          <w:rFonts w:ascii="Arial" w:hAnsi="Arial" w:cs="Arial"/>
          <w:sz w:val="24"/>
          <w:szCs w:val="24"/>
        </w:rPr>
        <w:t xml:space="preserve">jornadas de socialización con el grupo biomédico, exactamente con la </w:t>
      </w:r>
      <w:r w:rsidR="003E0214" w:rsidRPr="003E0214">
        <w:rPr>
          <w:rFonts w:ascii="Arial" w:hAnsi="Arial" w:cs="Arial"/>
          <w:sz w:val="24"/>
          <w:szCs w:val="24"/>
        </w:rPr>
        <w:t>Psicóloga</w:t>
      </w:r>
      <w:r w:rsidRPr="003E0214">
        <w:rPr>
          <w:rFonts w:ascii="Arial" w:hAnsi="Arial" w:cs="Arial"/>
          <w:sz w:val="24"/>
          <w:szCs w:val="24"/>
        </w:rPr>
        <w:t xml:space="preserve"> Viviana para los deportistas de Cali Elite BMX en diferentes en charlas específicas sobre ansiedad y manejo de estrés post y pre competitivo, en la pista de Bicicross </w:t>
      </w:r>
      <w:r w:rsidR="003E0214" w:rsidRPr="003E0214">
        <w:rPr>
          <w:rFonts w:ascii="Arial" w:hAnsi="Arial" w:cs="Arial"/>
          <w:sz w:val="24"/>
          <w:szCs w:val="24"/>
        </w:rPr>
        <w:t>BMX” William</w:t>
      </w:r>
      <w:r w:rsidRPr="003E0214">
        <w:rPr>
          <w:rFonts w:ascii="Arial" w:hAnsi="Arial" w:cs="Arial"/>
          <w:sz w:val="24"/>
          <w:szCs w:val="24"/>
        </w:rPr>
        <w:t xml:space="preserve"> Alexander Jiménez” ubicada en el sur de la ciudad de Santiago de Cali.</w:t>
      </w:r>
    </w:p>
    <w:p w14:paraId="3B397A9D" w14:textId="77777777" w:rsidR="007C5227" w:rsidRPr="003E0214" w:rsidRDefault="007C5227" w:rsidP="007C5227">
      <w:pPr>
        <w:pStyle w:val="Textoindependiente"/>
        <w:rPr>
          <w:rFonts w:ascii="Arial" w:hAnsi="Arial" w:cs="Arial"/>
          <w:b/>
        </w:rPr>
      </w:pPr>
    </w:p>
    <w:p w14:paraId="1F937CE4" w14:textId="5A8E473E" w:rsidR="0092241A" w:rsidRDefault="0092241A" w:rsidP="0092241A">
      <w:pPr>
        <w:pStyle w:val="Textoindependiente"/>
        <w:rPr>
          <w:rFonts w:ascii="Arial" w:hAnsi="Arial" w:cs="Arial"/>
        </w:rPr>
      </w:pPr>
      <w:r w:rsidRPr="003E0214">
        <w:rPr>
          <w:rFonts w:ascii="Arial" w:hAnsi="Arial" w:cs="Arial"/>
        </w:rPr>
        <w:t>Informe de gestión relacionada con la ejecución de la CUARTA CUOTA</w:t>
      </w:r>
    </w:p>
    <w:p w14:paraId="697D5484" w14:textId="77777777" w:rsidR="003E0214" w:rsidRPr="003E0214" w:rsidRDefault="003E0214" w:rsidP="0092241A">
      <w:pPr>
        <w:pStyle w:val="Textoindependiente"/>
        <w:rPr>
          <w:rFonts w:ascii="Arial" w:hAnsi="Arial" w:cs="Arial"/>
        </w:rPr>
      </w:pPr>
    </w:p>
    <w:p w14:paraId="297B6B43" w14:textId="4EC8675E" w:rsidR="00433D4B" w:rsidRPr="003E0214" w:rsidRDefault="00433D4B" w:rsidP="00433D4B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CO"/>
        </w:rPr>
      </w:pPr>
      <w:r w:rsidRPr="003E0214">
        <w:rPr>
          <w:rFonts w:ascii="Arial" w:hAnsi="Arial" w:cs="Arial"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</w:t>
      </w:r>
      <w:r w:rsidR="003E0214">
        <w:rPr>
          <w:rFonts w:ascii="Arial" w:hAnsi="Arial" w:cs="Arial"/>
          <w:sz w:val="24"/>
          <w:szCs w:val="24"/>
          <w:lang w:val="es-CO"/>
        </w:rPr>
        <w:t xml:space="preserve"> </w:t>
      </w:r>
      <w:r w:rsidRPr="003E0214">
        <w:rPr>
          <w:rFonts w:ascii="Arial" w:hAnsi="Arial" w:cs="Arial"/>
          <w:sz w:val="24"/>
          <w:szCs w:val="24"/>
          <w:lang w:val="es-CO"/>
        </w:rPr>
        <w:t xml:space="preserve">vinculación de la población beneficiaría del Proyecto. </w:t>
      </w:r>
    </w:p>
    <w:p w14:paraId="7ECEA162" w14:textId="77777777" w:rsidR="00433D4B" w:rsidRPr="003E0214" w:rsidRDefault="00433D4B" w:rsidP="00433D4B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CO"/>
        </w:rPr>
      </w:pPr>
    </w:p>
    <w:p w14:paraId="581227B5" w14:textId="1C609E82" w:rsidR="00433D4B" w:rsidRPr="003E0214" w:rsidRDefault="00433D4B" w:rsidP="00433D4B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 w:rsidRPr="003E0214">
        <w:rPr>
          <w:rFonts w:ascii="Arial" w:hAnsi="Arial" w:cs="Arial"/>
          <w:sz w:val="24"/>
          <w:szCs w:val="24"/>
          <w:lang w:val="es-CO"/>
        </w:rPr>
        <w:t xml:space="preserve">- Realicé </w:t>
      </w:r>
      <w:r w:rsidRPr="003E0214">
        <w:rPr>
          <w:rFonts w:ascii="Arial" w:hAnsi="Arial" w:cs="Arial"/>
          <w:sz w:val="24"/>
          <w:szCs w:val="24"/>
        </w:rPr>
        <w:t xml:space="preserve">jornadas de socialización el proyecto de Cali Elite BMX en diferentes poblaciones y la vinculación de deportistas nuevos, de la pista de Bicicross </w:t>
      </w:r>
      <w:r w:rsidR="003E0214" w:rsidRPr="003E0214">
        <w:rPr>
          <w:rFonts w:ascii="Arial" w:hAnsi="Arial" w:cs="Arial"/>
          <w:sz w:val="24"/>
          <w:szCs w:val="24"/>
        </w:rPr>
        <w:t>BMX” William</w:t>
      </w:r>
      <w:r w:rsidRPr="003E0214">
        <w:rPr>
          <w:rFonts w:ascii="Arial" w:hAnsi="Arial" w:cs="Arial"/>
          <w:sz w:val="24"/>
          <w:szCs w:val="24"/>
        </w:rPr>
        <w:t xml:space="preserve"> Alexander Jiménez” ubicada en el sur de la ciudad de Santiago de Cali.</w:t>
      </w:r>
    </w:p>
    <w:p w14:paraId="4B8A3560" w14:textId="77777777" w:rsidR="00433D4B" w:rsidRPr="003E0214" w:rsidRDefault="00433D4B" w:rsidP="00433D4B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CO"/>
        </w:rPr>
      </w:pPr>
    </w:p>
    <w:p w14:paraId="655427B9" w14:textId="77777777" w:rsidR="00433D4B" w:rsidRPr="003E0214" w:rsidRDefault="00433D4B" w:rsidP="00433D4B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CO"/>
        </w:rPr>
      </w:pPr>
      <w:r w:rsidRPr="003E0214">
        <w:rPr>
          <w:rFonts w:ascii="Arial" w:hAnsi="Arial" w:cs="Arial"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4C91C972" w14:textId="77777777" w:rsidR="00433D4B" w:rsidRPr="003E0214" w:rsidRDefault="00433D4B" w:rsidP="00433D4B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CO"/>
        </w:rPr>
      </w:pPr>
    </w:p>
    <w:p w14:paraId="0FEA00C5" w14:textId="77777777" w:rsidR="00433D4B" w:rsidRPr="003E0214" w:rsidRDefault="00433D4B" w:rsidP="00433D4B">
      <w:pPr>
        <w:pStyle w:val="Default"/>
        <w:jc w:val="both"/>
      </w:pPr>
      <w:r w:rsidRPr="003E0214">
        <w:t xml:space="preserve">-Realicé y apoye la elaboración y presentación de sesiones de entrenamiento específicos de salidas de partidor y paso por montículos  para el grupo de Cali Elite en bicicross (BMX), con el objetivo de ir adaptando a los corredores a las </w:t>
      </w:r>
      <w:r w:rsidRPr="003E0214">
        <w:lastRenderedPageBreak/>
        <w:t xml:space="preserve">competencias preparatorias a las justas deportivas de Juegos Departamentales 2025, desarrolladas en la pista “William Alexander Jiménez” en la comuna 19, de acuerdo a los lineamentos del programa y con acompañamiento del Metodólogo de Tiempo y Marca Daniel Aaron Molina. </w:t>
      </w:r>
    </w:p>
    <w:p w14:paraId="1F2C3DB1" w14:textId="77777777" w:rsidR="00433D4B" w:rsidRPr="003E0214" w:rsidRDefault="00433D4B" w:rsidP="00433D4B">
      <w:pPr>
        <w:pStyle w:val="Default"/>
        <w:jc w:val="both"/>
      </w:pPr>
    </w:p>
    <w:p w14:paraId="53275D76" w14:textId="77777777" w:rsidR="00433D4B" w:rsidRPr="003E0214" w:rsidRDefault="00433D4B" w:rsidP="00433D4B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CO"/>
        </w:rPr>
      </w:pPr>
      <w:r w:rsidRPr="003E0214">
        <w:rPr>
          <w:rFonts w:ascii="Arial" w:hAnsi="Arial" w:cs="Arial"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14:paraId="3AB85626" w14:textId="77777777" w:rsidR="00433D4B" w:rsidRPr="003E0214" w:rsidRDefault="00433D4B" w:rsidP="00433D4B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CO"/>
        </w:rPr>
      </w:pPr>
    </w:p>
    <w:p w14:paraId="4CCDCDFD" w14:textId="27D0C319" w:rsidR="00433D4B" w:rsidRPr="003E0214" w:rsidRDefault="00433D4B" w:rsidP="00433D4B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 w:rsidRPr="003E0214">
        <w:rPr>
          <w:rFonts w:ascii="Arial" w:hAnsi="Arial" w:cs="Arial"/>
          <w:sz w:val="24"/>
          <w:szCs w:val="24"/>
          <w:lang w:val="es-CO"/>
        </w:rPr>
        <w:t xml:space="preserve">-Asistí a </w:t>
      </w:r>
      <w:r w:rsidR="003E0214">
        <w:rPr>
          <w:rFonts w:ascii="Arial" w:hAnsi="Arial" w:cs="Arial"/>
          <w:sz w:val="24"/>
          <w:szCs w:val="24"/>
          <w:lang w:val="es-CO"/>
        </w:rPr>
        <w:t>socializaci</w:t>
      </w:r>
      <w:r w:rsidRPr="003E0214">
        <w:rPr>
          <w:rFonts w:ascii="Arial" w:hAnsi="Arial" w:cs="Arial"/>
          <w:sz w:val="24"/>
          <w:szCs w:val="24"/>
          <w:lang w:val="es-CO"/>
        </w:rPr>
        <w:t xml:space="preserve">ones y capacitaciones con el equipo de tiempo y marca, programadas por el área de </w:t>
      </w:r>
      <w:r w:rsidR="003E0214" w:rsidRPr="003E0214">
        <w:rPr>
          <w:rFonts w:ascii="Arial" w:hAnsi="Arial" w:cs="Arial"/>
          <w:sz w:val="24"/>
          <w:szCs w:val="24"/>
          <w:lang w:val="es-CO"/>
        </w:rPr>
        <w:t>fomento</w:t>
      </w:r>
      <w:r w:rsidR="003E0214" w:rsidRPr="003E0214">
        <w:rPr>
          <w:rFonts w:ascii="Arial" w:hAnsi="Arial" w:cs="Arial"/>
          <w:sz w:val="24"/>
          <w:szCs w:val="24"/>
        </w:rPr>
        <w:t xml:space="preserve"> con</w:t>
      </w:r>
      <w:r w:rsidRPr="003E0214">
        <w:rPr>
          <w:rFonts w:ascii="Arial" w:hAnsi="Arial" w:cs="Arial"/>
          <w:sz w:val="24"/>
          <w:szCs w:val="24"/>
        </w:rPr>
        <w:t xml:space="preserve"> el objetivo de mejorar y entender las necesidades de la población que acogemos en el programa de Cali Elite de Bicicross.</w:t>
      </w:r>
    </w:p>
    <w:p w14:paraId="3855AE15" w14:textId="77777777" w:rsidR="00433D4B" w:rsidRPr="003E0214" w:rsidRDefault="00433D4B" w:rsidP="00433D4B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CO"/>
        </w:rPr>
      </w:pPr>
    </w:p>
    <w:p w14:paraId="4A043F95" w14:textId="77777777" w:rsidR="00433D4B" w:rsidRPr="003E0214" w:rsidRDefault="00433D4B" w:rsidP="00433D4B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CO"/>
        </w:rPr>
      </w:pPr>
      <w:r w:rsidRPr="003E0214">
        <w:rPr>
          <w:rFonts w:ascii="Arial" w:hAnsi="Arial" w:cs="Arial"/>
          <w:sz w:val="24"/>
          <w:szCs w:val="24"/>
          <w:lang w:val="es-CO"/>
        </w:rPr>
        <w:t xml:space="preserve">4. Realizar tareas de apoyo en las actividades operativas, logísticas o asistenciales de carácter misional de la Secretaría de Deporte y Recreación, en el cumplimiento del objeto contractual. </w:t>
      </w:r>
    </w:p>
    <w:p w14:paraId="20081CCF" w14:textId="77777777" w:rsidR="00433D4B" w:rsidRPr="003E0214" w:rsidRDefault="00433D4B" w:rsidP="00433D4B">
      <w:pPr>
        <w:pStyle w:val="TableParagraph"/>
        <w:tabs>
          <w:tab w:val="left" w:pos="8520"/>
        </w:tabs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CO"/>
        </w:rPr>
      </w:pPr>
      <w:r w:rsidRPr="003E0214">
        <w:rPr>
          <w:rFonts w:ascii="Arial" w:hAnsi="Arial" w:cs="Arial"/>
          <w:sz w:val="24"/>
          <w:szCs w:val="24"/>
          <w:lang w:val="es-CO"/>
        </w:rPr>
        <w:tab/>
      </w:r>
    </w:p>
    <w:p w14:paraId="7245F754" w14:textId="0961A300" w:rsidR="00433D4B" w:rsidRPr="003E0214" w:rsidRDefault="00433D4B" w:rsidP="00433D4B">
      <w:pPr>
        <w:adjustRightInd w:val="0"/>
        <w:jc w:val="both"/>
        <w:rPr>
          <w:rFonts w:ascii="Arial" w:hAnsi="Arial" w:cs="Arial"/>
          <w:lang w:val="es-CO"/>
        </w:rPr>
      </w:pPr>
      <w:r w:rsidRPr="003E0214">
        <w:rPr>
          <w:rFonts w:ascii="Arial" w:hAnsi="Arial" w:cs="Arial"/>
          <w:lang w:val="es-CO"/>
        </w:rPr>
        <w:t>-</w:t>
      </w:r>
      <w:r w:rsidRPr="003E0214">
        <w:rPr>
          <w:rFonts w:ascii="Arial" w:hAnsi="Arial" w:cs="Arial"/>
        </w:rPr>
        <w:t xml:space="preserve"> Brindé y promoví espacios con las familias y deportistas para socializar los beneficios que se tiene por ser deportistas de Cali Elite como atención psicológica, nutricional, medicina y entrenamientos específicos del deporte con los lineamientos y objetivos claros del programa de Cali Elite Bicicross (BMX) por medio de </w:t>
      </w:r>
      <w:r w:rsidR="003E0214">
        <w:rPr>
          <w:rFonts w:ascii="Arial" w:hAnsi="Arial" w:cs="Arial"/>
        </w:rPr>
        <w:t>mesas de trabajo</w:t>
      </w:r>
      <w:r w:rsidRPr="003E0214">
        <w:rPr>
          <w:rFonts w:ascii="Arial" w:hAnsi="Arial" w:cs="Arial"/>
        </w:rPr>
        <w:t xml:space="preserve"> presenciales con apoyo del Metodólogo de Tiempo y Marca Daniel Aaron Molina.</w:t>
      </w:r>
    </w:p>
    <w:p w14:paraId="7805BD56" w14:textId="77777777" w:rsidR="00433D4B" w:rsidRPr="003E0214" w:rsidRDefault="00433D4B" w:rsidP="00433D4B">
      <w:pPr>
        <w:pStyle w:val="TableParagraph"/>
        <w:tabs>
          <w:tab w:val="left" w:pos="8520"/>
        </w:tabs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CO"/>
        </w:rPr>
      </w:pPr>
    </w:p>
    <w:p w14:paraId="0F3D8B2D" w14:textId="77777777" w:rsidR="00433D4B" w:rsidRPr="003E0214" w:rsidRDefault="00433D4B" w:rsidP="00433D4B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CO"/>
        </w:rPr>
      </w:pPr>
      <w:r w:rsidRPr="003E0214">
        <w:rPr>
          <w:rFonts w:ascii="Arial" w:hAnsi="Arial" w:cs="Arial"/>
          <w:sz w:val="24"/>
          <w:szCs w:val="24"/>
          <w:lang w:val="es-CO"/>
        </w:rPr>
        <w:t>5. Las demás relacionadas con el desarrollo del objeto contractual.</w:t>
      </w:r>
    </w:p>
    <w:p w14:paraId="4710E56F" w14:textId="77777777" w:rsidR="00433D4B" w:rsidRPr="003E0214" w:rsidRDefault="00433D4B" w:rsidP="00433D4B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CO"/>
        </w:rPr>
      </w:pPr>
    </w:p>
    <w:p w14:paraId="6E3EB3FB" w14:textId="6ED4EF78" w:rsidR="00433D4B" w:rsidRPr="003E0214" w:rsidRDefault="00433D4B" w:rsidP="00433D4B">
      <w:pPr>
        <w:pStyle w:val="TableParagraph"/>
        <w:spacing w:line="252" w:lineRule="exact"/>
        <w:ind w:right="57"/>
        <w:jc w:val="both"/>
        <w:rPr>
          <w:rFonts w:ascii="Arial" w:hAnsi="Arial" w:cs="Arial"/>
          <w:sz w:val="24"/>
          <w:szCs w:val="24"/>
          <w:lang w:val="es-CO"/>
        </w:rPr>
      </w:pPr>
      <w:r w:rsidRPr="003E0214">
        <w:rPr>
          <w:rFonts w:ascii="Arial" w:hAnsi="Arial" w:cs="Arial"/>
          <w:sz w:val="24"/>
          <w:szCs w:val="24"/>
          <w:lang w:val="es-CO"/>
        </w:rPr>
        <w:t xml:space="preserve">-Realizó el el cumplimiento de otras actividades asignadas tales como </w:t>
      </w:r>
      <w:r w:rsidRPr="003E0214">
        <w:rPr>
          <w:rFonts w:ascii="Arial" w:hAnsi="Arial" w:cs="Arial"/>
          <w:sz w:val="24"/>
          <w:szCs w:val="24"/>
        </w:rPr>
        <w:t xml:space="preserve">jornadas de socialización con el grupo biomédico, exactamente con la </w:t>
      </w:r>
      <w:r w:rsidR="003E0214" w:rsidRPr="003E0214">
        <w:rPr>
          <w:rFonts w:ascii="Arial" w:hAnsi="Arial" w:cs="Arial"/>
          <w:sz w:val="24"/>
          <w:szCs w:val="24"/>
        </w:rPr>
        <w:t>Psicóloga</w:t>
      </w:r>
      <w:r w:rsidRPr="003E0214">
        <w:rPr>
          <w:rFonts w:ascii="Arial" w:hAnsi="Arial" w:cs="Arial"/>
          <w:sz w:val="24"/>
          <w:szCs w:val="24"/>
        </w:rPr>
        <w:t xml:space="preserve"> Viviana para los deportistas de Cali Elite BMX en diferentes en charlas específicas sobre ansiedad y manejo de estrés post y pre competitivo, en la pista de Bicicross BMX ”William Alexander Jiménez” ubicada en el sur de la ciudad de Santiago de Cali.</w:t>
      </w:r>
    </w:p>
    <w:p w14:paraId="3CEE18AB" w14:textId="153521DA" w:rsidR="00A82B09" w:rsidRPr="003E0214" w:rsidRDefault="00A82B09">
      <w:pPr>
        <w:pStyle w:val="Textoindependiente"/>
        <w:rPr>
          <w:rFonts w:ascii="Arial" w:hAnsi="Arial" w:cs="Arial"/>
          <w:b/>
        </w:rPr>
      </w:pPr>
    </w:p>
    <w:p w14:paraId="40A002E7" w14:textId="77777777" w:rsidR="00433D4B" w:rsidRPr="003E0214" w:rsidRDefault="00433D4B">
      <w:pPr>
        <w:pStyle w:val="Textoindependiente"/>
        <w:rPr>
          <w:rFonts w:ascii="Arial" w:hAnsi="Arial" w:cs="Arial"/>
          <w:b/>
        </w:rPr>
      </w:pPr>
    </w:p>
    <w:p w14:paraId="20C258A9" w14:textId="1CE9E4A0" w:rsidR="00411132" w:rsidRPr="003E0214" w:rsidRDefault="002020A3" w:rsidP="002020A3">
      <w:pPr>
        <w:suppressAutoHyphens w:val="0"/>
        <w:jc w:val="both"/>
        <w:rPr>
          <w:rFonts w:ascii="Arial" w:hAnsi="Arial" w:cs="Arial"/>
        </w:rPr>
      </w:pPr>
      <w:r w:rsidRPr="003E0214">
        <w:rPr>
          <w:rFonts w:ascii="Arial" w:hAnsi="Arial" w:cs="Arial"/>
        </w:rPr>
        <w:t xml:space="preserve">Para constancia de lo anterior, se firma en Santiago de Cali a los </w:t>
      </w:r>
      <w:r w:rsidR="006A2B9C" w:rsidRPr="003E0214">
        <w:rPr>
          <w:rFonts w:ascii="Arial" w:hAnsi="Arial" w:cs="Arial"/>
        </w:rPr>
        <w:t>2</w:t>
      </w:r>
      <w:r w:rsidR="0084763A" w:rsidRPr="003E0214">
        <w:rPr>
          <w:rFonts w:ascii="Arial" w:hAnsi="Arial" w:cs="Arial"/>
        </w:rPr>
        <w:t xml:space="preserve">5 </w:t>
      </w:r>
      <w:r w:rsidRPr="003E0214">
        <w:rPr>
          <w:rFonts w:ascii="Arial" w:hAnsi="Arial" w:cs="Arial"/>
        </w:rPr>
        <w:t xml:space="preserve">días del mes de </w:t>
      </w:r>
      <w:r w:rsidR="006A2B9C" w:rsidRPr="003E0214">
        <w:rPr>
          <w:rFonts w:ascii="Arial" w:hAnsi="Arial" w:cs="Arial"/>
        </w:rPr>
        <w:t>abril</w:t>
      </w:r>
      <w:r w:rsidRPr="003E0214">
        <w:rPr>
          <w:rFonts w:ascii="Arial" w:hAnsi="Arial" w:cs="Arial"/>
        </w:rPr>
        <w:t xml:space="preserve"> de 202</w:t>
      </w:r>
      <w:r w:rsidR="0084763A" w:rsidRPr="003E0214">
        <w:rPr>
          <w:rFonts w:ascii="Arial" w:hAnsi="Arial" w:cs="Arial"/>
        </w:rPr>
        <w:t>5</w:t>
      </w:r>
    </w:p>
    <w:p w14:paraId="178B67FF" w14:textId="77777777" w:rsidR="00C76936" w:rsidRPr="003E0214" w:rsidRDefault="00C76936" w:rsidP="002020A3">
      <w:pPr>
        <w:suppressAutoHyphens w:val="0"/>
        <w:jc w:val="both"/>
        <w:rPr>
          <w:rFonts w:ascii="Arial" w:hAnsi="Arial" w:cs="Arial"/>
        </w:rPr>
      </w:pPr>
    </w:p>
    <w:p w14:paraId="4E82ABE9" w14:textId="77777777" w:rsidR="00C76936" w:rsidRPr="003E0214" w:rsidRDefault="00C76936" w:rsidP="002020A3">
      <w:pPr>
        <w:suppressAutoHyphens w:val="0"/>
        <w:jc w:val="both"/>
        <w:rPr>
          <w:rFonts w:ascii="Arial" w:hAnsi="Arial" w:cs="Arial"/>
        </w:rPr>
      </w:pPr>
    </w:p>
    <w:p w14:paraId="5B23CD60" w14:textId="5CA5A340" w:rsidR="006A2B9C" w:rsidRPr="003E0214" w:rsidRDefault="006A2B9C" w:rsidP="002020A3">
      <w:pPr>
        <w:suppressAutoHyphens w:val="0"/>
        <w:jc w:val="both"/>
        <w:rPr>
          <w:rFonts w:ascii="Arial" w:hAnsi="Arial" w:cs="Arial"/>
        </w:rPr>
      </w:pPr>
      <w:r w:rsidRPr="003E0214">
        <w:rPr>
          <w:rFonts w:ascii="Arial" w:hAnsi="Arial" w:cs="Arial"/>
        </w:rPr>
        <w:t>Atentamente,</w:t>
      </w:r>
    </w:p>
    <w:p w14:paraId="482DB01D" w14:textId="5C4A7EF7" w:rsidR="006E3A73" w:rsidRPr="003E0214" w:rsidRDefault="007C54E8" w:rsidP="006F2DEB">
      <w:pPr>
        <w:pStyle w:val="Textoindependiente"/>
        <w:rPr>
          <w:rFonts w:ascii="Arial" w:hAnsi="Arial" w:cs="Arial"/>
          <w:color w:val="000000"/>
        </w:rPr>
      </w:pPr>
      <w:r w:rsidRPr="003E0214">
        <w:rPr>
          <w:rFonts w:ascii="Arial" w:hAnsi="Arial" w:cs="Arial"/>
          <w:noProof/>
        </w:rPr>
        <w:drawing>
          <wp:inline distT="0" distB="0" distL="0" distR="0" wp14:anchorId="30F5A538" wp14:editId="5AD026DD">
            <wp:extent cx="1200150" cy="714375"/>
            <wp:effectExtent l="0" t="0" r="0" b="9525"/>
            <wp:docPr id="5" name="Imagen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013D9" w14:textId="180C688C" w:rsidR="004802B0" w:rsidRPr="003E0214" w:rsidRDefault="00D743F1" w:rsidP="006F2DEB">
      <w:pPr>
        <w:pStyle w:val="Textoindependiente"/>
        <w:rPr>
          <w:rFonts w:ascii="Arial" w:hAnsi="Arial" w:cs="Arial"/>
          <w:color w:val="000000"/>
        </w:rPr>
      </w:pPr>
      <w:r w:rsidRPr="003E0214">
        <w:rPr>
          <w:rFonts w:ascii="Arial" w:hAnsi="Arial" w:cs="Arial"/>
          <w:color w:val="000000"/>
        </w:rPr>
        <w:t>___________________________</w:t>
      </w:r>
    </w:p>
    <w:p w14:paraId="3AAA9265" w14:textId="77777777" w:rsidR="007C54E8" w:rsidRPr="003E0214" w:rsidRDefault="007C54E8" w:rsidP="007C54E8">
      <w:pPr>
        <w:spacing w:line="265" w:lineRule="auto"/>
        <w:jc w:val="both"/>
        <w:rPr>
          <w:rFonts w:ascii="Arial" w:hAnsi="Arial" w:cs="Arial"/>
        </w:rPr>
      </w:pPr>
      <w:r w:rsidRPr="003E0214">
        <w:rPr>
          <w:rFonts w:ascii="Arial" w:hAnsi="Arial" w:cs="Arial"/>
        </w:rPr>
        <w:t>DANIEL ALEJANDRO DELGADO JIMENEZ</w:t>
      </w:r>
    </w:p>
    <w:p w14:paraId="52B31E59" w14:textId="26576ADD" w:rsidR="003A55A7" w:rsidRPr="003E0214" w:rsidRDefault="00D743F1">
      <w:pPr>
        <w:pStyle w:val="Textoindependiente"/>
        <w:rPr>
          <w:rFonts w:ascii="Arial" w:hAnsi="Arial" w:cs="Arial"/>
          <w:color w:val="000000"/>
        </w:rPr>
      </w:pPr>
      <w:r w:rsidRPr="003E0214">
        <w:rPr>
          <w:rFonts w:ascii="Arial" w:hAnsi="Arial" w:cs="Arial"/>
          <w:color w:val="000000"/>
        </w:rPr>
        <w:t>CEDULA</w:t>
      </w:r>
      <w:r w:rsidR="007C54E8" w:rsidRPr="003E0214">
        <w:rPr>
          <w:rFonts w:ascii="Arial" w:hAnsi="Arial" w:cs="Arial"/>
          <w:color w:val="000000"/>
        </w:rPr>
        <w:t>:</w:t>
      </w:r>
      <w:r w:rsidR="0074664D" w:rsidRPr="003E0214">
        <w:rPr>
          <w:rFonts w:ascii="Arial" w:hAnsi="Arial" w:cs="Arial"/>
          <w:color w:val="000000"/>
        </w:rPr>
        <w:t xml:space="preserve"> </w:t>
      </w:r>
      <w:r w:rsidR="007C54E8" w:rsidRPr="003E0214">
        <w:rPr>
          <w:rFonts w:ascii="Arial" w:hAnsi="Arial" w:cs="Arial"/>
        </w:rPr>
        <w:t>1.151.942.212</w:t>
      </w:r>
      <w:r w:rsidR="001405D6" w:rsidRPr="003E0214">
        <w:rPr>
          <w:rFonts w:ascii="Arial" w:hAnsi="Arial" w:cs="Arial"/>
        </w:rPr>
        <w:tab/>
        <w:t xml:space="preserve">  </w:t>
      </w:r>
      <w:r w:rsidR="008054F8" w:rsidRPr="003E0214">
        <w:rPr>
          <w:rFonts w:ascii="Arial" w:hAnsi="Arial" w:cs="Arial"/>
        </w:rPr>
        <w:t xml:space="preserve">  </w:t>
      </w:r>
    </w:p>
    <w:p w14:paraId="3CA026CE" w14:textId="77777777" w:rsidR="00B10B35" w:rsidRPr="003E0214" w:rsidRDefault="00CA5E7F">
      <w:pPr>
        <w:pStyle w:val="Textoindependiente"/>
        <w:rPr>
          <w:rFonts w:ascii="Arial" w:hAnsi="Arial" w:cs="Arial"/>
        </w:rPr>
      </w:pPr>
      <w:r w:rsidRPr="003E0214">
        <w:rPr>
          <w:rFonts w:ascii="Arial" w:hAnsi="Arial" w:cs="Arial"/>
        </w:rPr>
        <w:t>CONTRATISTA</w:t>
      </w:r>
      <w:r w:rsidRPr="003E0214">
        <w:rPr>
          <w:rFonts w:ascii="Arial" w:hAnsi="Arial" w:cs="Arial"/>
        </w:rPr>
        <w:tab/>
      </w:r>
      <w:r w:rsidRPr="003E0214">
        <w:rPr>
          <w:rFonts w:ascii="Arial" w:hAnsi="Arial" w:cs="Arial"/>
          <w:b/>
        </w:rPr>
        <w:tab/>
      </w:r>
      <w:r w:rsidRPr="003E0214">
        <w:rPr>
          <w:rFonts w:ascii="Arial" w:hAnsi="Arial" w:cs="Arial"/>
          <w:lang w:val="pt-BR"/>
        </w:rPr>
        <w:t xml:space="preserve">             </w:t>
      </w:r>
    </w:p>
    <w:sectPr w:rsidR="00B10B35" w:rsidRPr="003E0214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379F1" w14:textId="77777777" w:rsidR="001B0653" w:rsidRDefault="001B0653">
      <w:r>
        <w:separator/>
      </w:r>
    </w:p>
  </w:endnote>
  <w:endnote w:type="continuationSeparator" w:id="0">
    <w:p w14:paraId="5C5D14DD" w14:textId="77777777" w:rsidR="001B0653" w:rsidRDefault="001B0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20910" w14:textId="77777777" w:rsidR="001B0653" w:rsidRDefault="001B0653">
      <w:r>
        <w:separator/>
      </w:r>
    </w:p>
  </w:footnote>
  <w:footnote w:type="continuationSeparator" w:id="0">
    <w:p w14:paraId="03F8D9E8" w14:textId="77777777" w:rsidR="001B0653" w:rsidRDefault="001B0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A9985" w14:textId="657F5EAB" w:rsidR="000005A3" w:rsidRPr="003E0214" w:rsidRDefault="00CF3828" w:rsidP="000005A3">
    <w:pPr>
      <w:pStyle w:val="Encabezado2"/>
      <w:jc w:val="center"/>
      <w:rPr>
        <w:rFonts w:ascii="Arial" w:hAnsi="Arial" w:cs="Arial"/>
        <w:bCs/>
        <w:lang w:val="es-MX"/>
      </w:rPr>
    </w:pPr>
    <w:r w:rsidRPr="003E0214">
      <w:rPr>
        <w:rFonts w:ascii="Arial" w:hAnsi="Arial" w:cs="Arial"/>
        <w:bCs/>
        <w:lang w:val="es-MX"/>
      </w:rPr>
      <w:t xml:space="preserve">INFORME </w:t>
    </w:r>
    <w:r w:rsidR="00A82B09" w:rsidRPr="003E0214">
      <w:rPr>
        <w:rFonts w:ascii="Arial" w:hAnsi="Arial" w:cs="Arial"/>
        <w:bCs/>
        <w:lang w:val="es-MX"/>
      </w:rPr>
      <w:t xml:space="preserve">CONSOLIDADO </w:t>
    </w:r>
    <w:r w:rsidRPr="003E0214">
      <w:rPr>
        <w:rFonts w:ascii="Arial" w:hAnsi="Arial" w:cs="Arial"/>
        <w:bCs/>
        <w:lang w:val="es-MX"/>
      </w:rPr>
      <w:t>DE ACTIVIDADES</w:t>
    </w:r>
    <w:r w:rsidR="00A82B09" w:rsidRPr="003E0214">
      <w:rPr>
        <w:rFonts w:ascii="Arial" w:hAnsi="Arial" w:cs="Arial"/>
        <w:bCs/>
        <w:lang w:val="es-MX"/>
      </w:rPr>
      <w:t xml:space="preserve"> </w:t>
    </w:r>
  </w:p>
  <w:p w14:paraId="77B06C7A" w14:textId="5229DFB0" w:rsidR="000005A3" w:rsidRPr="003E0214" w:rsidRDefault="00180E49" w:rsidP="000005A3">
    <w:pPr>
      <w:pStyle w:val="Textoindependiente"/>
      <w:jc w:val="center"/>
      <w:rPr>
        <w:rFonts w:ascii="Arial" w:hAnsi="Arial" w:cs="Arial"/>
        <w:bCs/>
        <w:lang w:val="es-MX"/>
      </w:rPr>
    </w:pPr>
    <w:r w:rsidRPr="003E0214">
      <w:rPr>
        <w:rFonts w:ascii="Arial" w:hAnsi="Arial" w:cs="Arial"/>
        <w:bCs/>
        <w:lang w:val="es-MX"/>
      </w:rPr>
      <w:t xml:space="preserve">CONTRATO No. </w:t>
    </w:r>
    <w:r w:rsidR="006A2B9C" w:rsidRPr="003E0214">
      <w:rPr>
        <w:rFonts w:ascii="Arial" w:hAnsi="Arial" w:cs="Arial"/>
        <w:bCs/>
        <w:lang w:val="es-MX"/>
      </w:rPr>
      <w:t>416</w:t>
    </w:r>
    <w:r w:rsidR="0092241A" w:rsidRPr="003E0214">
      <w:rPr>
        <w:rFonts w:ascii="Arial" w:hAnsi="Arial" w:cs="Arial"/>
        <w:bCs/>
        <w:lang w:val="es-MX"/>
      </w:rPr>
      <w:t>2</w:t>
    </w:r>
    <w:r w:rsidR="006A2B9C" w:rsidRPr="003E0214">
      <w:rPr>
        <w:rFonts w:ascii="Arial" w:hAnsi="Arial" w:cs="Arial"/>
        <w:bCs/>
        <w:lang w:val="es-MX"/>
      </w:rPr>
      <w:t>.010.26.1.</w:t>
    </w:r>
    <w:r w:rsidR="007C54E8" w:rsidRPr="003E0214">
      <w:rPr>
        <w:rFonts w:ascii="Arial" w:hAnsi="Arial" w:cs="Arial"/>
        <w:bCs/>
        <w:lang w:val="es-MX"/>
      </w:rPr>
      <w:t>01</w:t>
    </w:r>
    <w:r w:rsidR="00CD3FA9" w:rsidRPr="003E0214">
      <w:rPr>
        <w:rFonts w:ascii="Arial" w:hAnsi="Arial" w:cs="Arial"/>
        <w:bCs/>
        <w:lang w:val="es-MX"/>
      </w:rPr>
      <w:t>13</w:t>
    </w:r>
    <w:r w:rsidR="0084763A" w:rsidRPr="003E0214">
      <w:rPr>
        <w:rFonts w:ascii="Arial" w:hAnsi="Arial" w:cs="Arial"/>
        <w:bCs/>
        <w:lang w:val="es-MX"/>
      </w:rPr>
      <w:t>-</w:t>
    </w:r>
    <w:r w:rsidR="006A2B9C" w:rsidRPr="003E0214">
      <w:rPr>
        <w:rFonts w:ascii="Arial" w:hAnsi="Arial" w:cs="Arial"/>
        <w:bCs/>
        <w:lang w:val="es-MX"/>
      </w:rPr>
      <w:t>202</w:t>
    </w:r>
    <w:r w:rsidR="0084763A" w:rsidRPr="003E0214">
      <w:rPr>
        <w:rFonts w:ascii="Arial" w:hAnsi="Arial" w:cs="Arial"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02025954">
    <w:abstractNumId w:val="9"/>
  </w:num>
  <w:num w:numId="2" w16cid:durableId="624000330">
    <w:abstractNumId w:val="1"/>
  </w:num>
  <w:num w:numId="3" w16cid:durableId="214658264">
    <w:abstractNumId w:val="4"/>
  </w:num>
  <w:num w:numId="4" w16cid:durableId="914820457">
    <w:abstractNumId w:val="2"/>
  </w:num>
  <w:num w:numId="5" w16cid:durableId="1119252424">
    <w:abstractNumId w:val="0"/>
  </w:num>
  <w:num w:numId="6" w16cid:durableId="869493585">
    <w:abstractNumId w:val="10"/>
  </w:num>
  <w:num w:numId="7" w16cid:durableId="1580097819">
    <w:abstractNumId w:val="20"/>
  </w:num>
  <w:num w:numId="8" w16cid:durableId="1055659099">
    <w:abstractNumId w:val="19"/>
  </w:num>
  <w:num w:numId="9" w16cid:durableId="1910381592">
    <w:abstractNumId w:val="17"/>
  </w:num>
  <w:num w:numId="10" w16cid:durableId="919293657">
    <w:abstractNumId w:val="15"/>
  </w:num>
  <w:num w:numId="11" w16cid:durableId="1294170435">
    <w:abstractNumId w:val="3"/>
  </w:num>
  <w:num w:numId="12" w16cid:durableId="898631237">
    <w:abstractNumId w:val="14"/>
  </w:num>
  <w:num w:numId="13" w16cid:durableId="1606647035">
    <w:abstractNumId w:val="21"/>
  </w:num>
  <w:num w:numId="14" w16cid:durableId="705327784">
    <w:abstractNumId w:val="12"/>
  </w:num>
  <w:num w:numId="15" w16cid:durableId="164829777">
    <w:abstractNumId w:val="13"/>
  </w:num>
  <w:num w:numId="16" w16cid:durableId="1554467254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1478110120">
    <w:abstractNumId w:val="16"/>
    <w:lvlOverride w:ilvl="0">
      <w:lvl w:ilvl="0">
        <w:numFmt w:val="decimal"/>
        <w:lvlText w:val="%1."/>
        <w:lvlJc w:val="left"/>
      </w:lvl>
    </w:lvlOverride>
  </w:num>
  <w:num w:numId="18" w16cid:durableId="351960458">
    <w:abstractNumId w:val="18"/>
    <w:lvlOverride w:ilvl="0">
      <w:lvl w:ilvl="0">
        <w:numFmt w:val="decimal"/>
        <w:lvlText w:val="%1."/>
        <w:lvlJc w:val="left"/>
      </w:lvl>
    </w:lvlOverride>
  </w:num>
  <w:num w:numId="19" w16cid:durableId="386488521">
    <w:abstractNumId w:val="22"/>
    <w:lvlOverride w:ilvl="0">
      <w:lvl w:ilvl="0">
        <w:numFmt w:val="decimal"/>
        <w:lvlText w:val="%1."/>
        <w:lvlJc w:val="left"/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0653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196C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C6783"/>
    <w:rsid w:val="003D0810"/>
    <w:rsid w:val="003D1FA7"/>
    <w:rsid w:val="003D2C8F"/>
    <w:rsid w:val="003E0214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3D4B"/>
    <w:rsid w:val="004358F0"/>
    <w:rsid w:val="0043636C"/>
    <w:rsid w:val="0044537C"/>
    <w:rsid w:val="0045214C"/>
    <w:rsid w:val="004523B2"/>
    <w:rsid w:val="00452EFC"/>
    <w:rsid w:val="004545C7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4F75CA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B5AFC"/>
    <w:rsid w:val="007C07B2"/>
    <w:rsid w:val="007C1EA9"/>
    <w:rsid w:val="007C3DFF"/>
    <w:rsid w:val="007C5227"/>
    <w:rsid w:val="007C54E8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973A6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76936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3FA9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3AC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0948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CD3FA9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C769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EFC5B-3213-4950-A9DF-95FDD3B46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1728</Words>
  <Characters>9508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11214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Santiago Lopez Rayo</cp:lastModifiedBy>
  <cp:revision>6</cp:revision>
  <cp:lastPrinted>2023-04-12T14:19:00Z</cp:lastPrinted>
  <dcterms:created xsi:type="dcterms:W3CDTF">2025-03-19T20:36:00Z</dcterms:created>
  <dcterms:modified xsi:type="dcterms:W3CDTF">2025-04-02T03:41:00Z</dcterms:modified>
</cp:coreProperties>
</file>